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1039FB16" w:rsidR="002A6FCA" w:rsidRPr="00DE7CC5" w:rsidRDefault="002A6FCA" w:rsidP="001B5FFD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 xml:space="preserve">Załącznik Nr </w:t>
      </w:r>
      <w:r w:rsidR="00E20F63" w:rsidRPr="00DE7CC5">
        <w:rPr>
          <w:rFonts w:ascii="Calibri" w:hAnsi="Calibri" w:cs="Calibri"/>
          <w:sz w:val="22"/>
          <w:szCs w:val="22"/>
        </w:rPr>
        <w:t>2</w:t>
      </w:r>
      <w:r w:rsidR="004073AF" w:rsidRPr="00DE7CC5">
        <w:rPr>
          <w:rFonts w:ascii="Calibri" w:hAnsi="Calibri" w:cs="Calibri"/>
          <w:sz w:val="22"/>
          <w:szCs w:val="22"/>
        </w:rPr>
        <w:t>.1</w:t>
      </w:r>
      <w:r w:rsidR="001B5FFD" w:rsidRPr="00DE7CC5">
        <w:rPr>
          <w:rFonts w:ascii="Calibri" w:hAnsi="Calibri" w:cs="Calibri"/>
          <w:sz w:val="22"/>
          <w:szCs w:val="22"/>
        </w:rPr>
        <w:t xml:space="preserve"> do Zapytania ofertowego nr </w:t>
      </w:r>
      <w:r w:rsidR="005D0F92" w:rsidRPr="00DE7CC5">
        <w:rPr>
          <w:rFonts w:ascii="Calibri" w:hAnsi="Calibri" w:cs="Calibri"/>
          <w:sz w:val="22"/>
          <w:szCs w:val="22"/>
        </w:rPr>
        <w:t>Z</w:t>
      </w:r>
      <w:r w:rsidR="004D2E14" w:rsidRPr="00DE7CC5">
        <w:rPr>
          <w:rFonts w:ascii="Calibri" w:hAnsi="Calibri" w:cs="Calibri"/>
          <w:sz w:val="22"/>
          <w:szCs w:val="22"/>
        </w:rPr>
        <w:t>O</w:t>
      </w:r>
      <w:r w:rsidR="005D0F92" w:rsidRPr="00DE7CC5">
        <w:rPr>
          <w:rFonts w:ascii="Calibri" w:hAnsi="Calibri" w:cs="Calibri"/>
          <w:sz w:val="22"/>
          <w:szCs w:val="22"/>
        </w:rPr>
        <w:t>/</w:t>
      </w:r>
      <w:r w:rsidR="0029049B" w:rsidRPr="00DE7CC5">
        <w:rPr>
          <w:rFonts w:ascii="Calibri" w:hAnsi="Calibri" w:cs="Calibri"/>
          <w:sz w:val="22"/>
          <w:szCs w:val="22"/>
        </w:rPr>
        <w:t>FENG</w:t>
      </w:r>
      <w:r w:rsidR="00755227" w:rsidRPr="00DE7CC5">
        <w:rPr>
          <w:rFonts w:ascii="Calibri" w:hAnsi="Calibri" w:cs="Calibri"/>
          <w:sz w:val="22"/>
          <w:szCs w:val="22"/>
        </w:rPr>
        <w:t>/202</w:t>
      </w:r>
      <w:r w:rsidR="00515781" w:rsidRPr="00DE7CC5">
        <w:rPr>
          <w:rFonts w:ascii="Calibri" w:hAnsi="Calibri" w:cs="Calibri"/>
          <w:sz w:val="22"/>
          <w:szCs w:val="22"/>
        </w:rPr>
        <w:t>6</w:t>
      </w:r>
      <w:r w:rsidR="00755227" w:rsidRPr="00DE7CC5">
        <w:rPr>
          <w:rFonts w:ascii="Calibri" w:hAnsi="Calibri" w:cs="Calibri"/>
          <w:sz w:val="22"/>
          <w:szCs w:val="22"/>
        </w:rPr>
        <w:t>/</w:t>
      </w:r>
      <w:r w:rsidR="00BE2BC9" w:rsidRPr="00DE7CC5">
        <w:rPr>
          <w:rFonts w:ascii="Calibri" w:hAnsi="Calibri" w:cs="Calibri"/>
          <w:sz w:val="22"/>
          <w:szCs w:val="22"/>
        </w:rPr>
        <w:t>0</w:t>
      </w:r>
      <w:r w:rsidR="003A6E49" w:rsidRPr="00DE7CC5">
        <w:rPr>
          <w:rFonts w:ascii="Calibri" w:hAnsi="Calibri" w:cs="Calibri"/>
          <w:sz w:val="22"/>
          <w:szCs w:val="22"/>
        </w:rPr>
        <w:t>2</w:t>
      </w:r>
      <w:r w:rsidR="00755227" w:rsidRPr="00DE7CC5">
        <w:rPr>
          <w:rFonts w:ascii="Calibri" w:hAnsi="Calibri" w:cs="Calibri"/>
          <w:sz w:val="22"/>
          <w:szCs w:val="22"/>
        </w:rPr>
        <w:t>/0</w:t>
      </w:r>
      <w:r w:rsidR="003A6E49" w:rsidRPr="00DE7CC5">
        <w:rPr>
          <w:rFonts w:ascii="Calibri" w:hAnsi="Calibri" w:cs="Calibri"/>
          <w:sz w:val="22"/>
          <w:szCs w:val="22"/>
        </w:rPr>
        <w:t>6</w:t>
      </w:r>
    </w:p>
    <w:p w14:paraId="7A9F818B" w14:textId="77777777" w:rsidR="00DE2D38" w:rsidRPr="00DE7CC5" w:rsidRDefault="00DE2D38" w:rsidP="00305344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59742772" w14:textId="77777777" w:rsidR="00C81C97" w:rsidRPr="00DE7CC5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7B76CC67" w14:textId="77777777" w:rsidR="00C81C97" w:rsidRPr="00DE7CC5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07229583" w14:textId="77777777" w:rsidR="00C81C97" w:rsidRPr="00DE7CC5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45882495" w14:textId="77777777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..........................................</w:t>
      </w:r>
    </w:p>
    <w:p w14:paraId="12F04A23" w14:textId="4109853A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 xml:space="preserve">(pieczątka </w:t>
      </w:r>
      <w:r w:rsidR="007A2AAE" w:rsidRPr="00DE7CC5">
        <w:rPr>
          <w:rFonts w:ascii="Calibri" w:hAnsi="Calibri" w:cs="Calibri"/>
          <w:sz w:val="22"/>
          <w:szCs w:val="22"/>
        </w:rPr>
        <w:t>Oferenta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4B5A5F81" w14:textId="77777777" w:rsidR="00506FA0" w:rsidRPr="00DE7CC5" w:rsidRDefault="00506FA0">
      <w:pPr>
        <w:autoSpaceDE w:val="0"/>
        <w:rPr>
          <w:rFonts w:ascii="Calibri" w:hAnsi="Calibri" w:cs="Calibri"/>
          <w:sz w:val="22"/>
          <w:szCs w:val="22"/>
        </w:rPr>
      </w:pPr>
    </w:p>
    <w:p w14:paraId="2758EAAC" w14:textId="77777777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</w:p>
    <w:p w14:paraId="7817D9ED" w14:textId="4E1BCEB4" w:rsidR="001A388C" w:rsidRPr="00DE7CC5" w:rsidRDefault="002A6FCA" w:rsidP="00C81C97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FORMULARZ OFERTOWY</w:t>
      </w:r>
    </w:p>
    <w:p w14:paraId="5822782B" w14:textId="77777777" w:rsidR="005730FD" w:rsidRPr="00DE7CC5" w:rsidRDefault="005730FD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0056B179" w14:textId="77777777" w:rsidR="00506FA0" w:rsidRPr="00DE7CC5" w:rsidRDefault="00506FA0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:rsidRPr="00DE7CC5" w14:paraId="043CED66" w14:textId="77777777">
        <w:tc>
          <w:tcPr>
            <w:tcW w:w="2943" w:type="dxa"/>
          </w:tcPr>
          <w:p w14:paraId="6618EF23" w14:textId="0193F5EF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="007A2AAE"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1E1B6AA0" w14:textId="77777777">
        <w:tc>
          <w:tcPr>
            <w:tcW w:w="2943" w:type="dxa"/>
          </w:tcPr>
          <w:p w14:paraId="70838C36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247B0F99" w14:textId="77777777">
        <w:tc>
          <w:tcPr>
            <w:tcW w:w="2943" w:type="dxa"/>
          </w:tcPr>
          <w:p w14:paraId="56513BE5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51EEE698" w14:textId="77777777">
        <w:tc>
          <w:tcPr>
            <w:tcW w:w="2943" w:type="dxa"/>
          </w:tcPr>
          <w:p w14:paraId="4A381FD5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529CBA30" w14:textId="77777777">
        <w:tc>
          <w:tcPr>
            <w:tcW w:w="2943" w:type="dxa"/>
          </w:tcPr>
          <w:p w14:paraId="6465ED4C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DE7CC5" w:rsidRDefault="0019530B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1B0633FC" w14:textId="77777777" w:rsidR="00AA35DD" w:rsidRPr="00DE7CC5" w:rsidRDefault="00AA35DD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1388CD84" w14:textId="3E1DDF24" w:rsidR="002A6FCA" w:rsidRPr="00DE7CC5" w:rsidRDefault="002A6FCA">
      <w:pPr>
        <w:autoSpaceDE w:val="0"/>
        <w:rPr>
          <w:rFonts w:ascii="Calibri" w:hAnsi="Calibri" w:cs="Calibri"/>
          <w:b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Dane Zamawiającego:</w:t>
      </w:r>
    </w:p>
    <w:p w14:paraId="02410AB0" w14:textId="77777777" w:rsidR="002A6FCA" w:rsidRPr="00DE7CC5" w:rsidRDefault="00826A29" w:rsidP="00AD5E23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DE7CC5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Pr="00DE7CC5">
        <w:rPr>
          <w:rFonts w:ascii="Calibri" w:hAnsi="Calibri" w:cs="Calibri"/>
          <w:bCs/>
          <w:sz w:val="22"/>
          <w:szCs w:val="22"/>
        </w:rPr>
        <w:t xml:space="preserve"> S.A.</w:t>
      </w:r>
      <w:r w:rsidR="00642B6D" w:rsidRPr="00DE7CC5">
        <w:rPr>
          <w:rFonts w:ascii="Calibri" w:hAnsi="Calibri" w:cs="Calibri"/>
          <w:bCs/>
          <w:sz w:val="22"/>
          <w:szCs w:val="22"/>
        </w:rPr>
        <w:t>,</w:t>
      </w:r>
      <w:r w:rsidRPr="00DE7CC5">
        <w:rPr>
          <w:rFonts w:ascii="Calibri" w:hAnsi="Calibri" w:cs="Calibri"/>
          <w:bCs/>
          <w:sz w:val="22"/>
          <w:szCs w:val="22"/>
        </w:rPr>
        <w:t xml:space="preserve"> </w:t>
      </w:r>
      <w:r w:rsidR="00642B6D" w:rsidRPr="00DE7CC5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1443C23B" w14:textId="77777777" w:rsidR="00826A29" w:rsidRPr="00DE7CC5" w:rsidRDefault="00826A29">
      <w:pPr>
        <w:jc w:val="both"/>
        <w:rPr>
          <w:rFonts w:ascii="Calibri" w:hAnsi="Calibri" w:cs="Calibri"/>
          <w:b/>
          <w:sz w:val="22"/>
          <w:szCs w:val="22"/>
        </w:rPr>
      </w:pPr>
    </w:p>
    <w:p w14:paraId="51038BD6" w14:textId="0F790D65" w:rsidR="004B78DC" w:rsidRPr="00DE7CC5" w:rsidRDefault="2406F89E" w:rsidP="00EA1D10">
      <w:pPr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Przystępując do udziału w zapytaniu ofertowym nr ZO/FENG/2026/0</w:t>
      </w:r>
      <w:r w:rsidR="004073AF" w:rsidRPr="00DE7CC5">
        <w:rPr>
          <w:rFonts w:ascii="Calibri" w:hAnsi="Calibri" w:cs="Calibri"/>
          <w:sz w:val="22"/>
          <w:szCs w:val="22"/>
        </w:rPr>
        <w:t>2</w:t>
      </w:r>
      <w:r w:rsidRPr="00DE7CC5">
        <w:rPr>
          <w:rFonts w:ascii="Calibri" w:hAnsi="Calibri" w:cs="Calibri"/>
          <w:sz w:val="22"/>
          <w:szCs w:val="22"/>
        </w:rPr>
        <w:t>/0</w:t>
      </w:r>
      <w:r w:rsidR="004073AF" w:rsidRPr="00DE7CC5">
        <w:rPr>
          <w:rFonts w:ascii="Calibri" w:hAnsi="Calibri" w:cs="Calibri"/>
          <w:sz w:val="22"/>
          <w:szCs w:val="22"/>
        </w:rPr>
        <w:t>6</w:t>
      </w:r>
      <w:r w:rsidRPr="00DE7CC5">
        <w:rPr>
          <w:rFonts w:ascii="Calibri" w:hAnsi="Calibri" w:cs="Calibri"/>
          <w:sz w:val="22"/>
          <w:szCs w:val="22"/>
        </w:rPr>
        <w:t xml:space="preserve"> dot. </w:t>
      </w:r>
      <w:r w:rsidRPr="00135B4D">
        <w:rPr>
          <w:rFonts w:ascii="Calibri" w:hAnsi="Calibri" w:cs="Calibri"/>
          <w:sz w:val="22"/>
          <w:szCs w:val="22"/>
        </w:rPr>
        <w:t>wykonania usługi wsparcia technologicznego procesu wytwarzania wyrobu medycznego klasy III</w:t>
      </w:r>
      <w:r w:rsidR="004B78DC" w:rsidRPr="00135B4D">
        <w:rPr>
          <w:rFonts w:ascii="Calibri" w:hAnsi="Calibri" w:cs="Calibri"/>
          <w:sz w:val="22"/>
          <w:szCs w:val="22"/>
        </w:rPr>
        <w:t>,</w:t>
      </w:r>
      <w:r w:rsidR="004B78DC" w:rsidRPr="00DE7CC5">
        <w:rPr>
          <w:rFonts w:ascii="Calibri" w:hAnsi="Calibri" w:cs="Calibri"/>
          <w:sz w:val="22"/>
          <w:szCs w:val="22"/>
        </w:rPr>
        <w:t xml:space="preserve"> obejmującej</w:t>
      </w:r>
      <w:r w:rsidR="004B78DC"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B78DC" w:rsidRPr="00DE7CC5">
        <w:rPr>
          <w:rFonts w:ascii="Calibri" w:eastAsia="Calibri Light" w:hAnsi="Calibri" w:cs="Calibri"/>
          <w:sz w:val="22"/>
          <w:szCs w:val="22"/>
        </w:rPr>
        <w:t xml:space="preserve">wytworzenie wyrobu medycznego klasy III w łącznej ilości do 100L płynu w Etapie 1. Wsparcie technologiczne procesu produkcji i powiększania skali (Z3) (1 szarża pilotażowa (15L) i 2-3 szarże optymalizacyjne (każda ok 32L)) oraz do 160 L płynu Etap 2. Wsparcie technologiczne procesu wytwarzania szarż walidacyjnych i produkcji kampanijnej płynu perfuzyjnego </w:t>
      </w:r>
      <w:proofErr w:type="spellStart"/>
      <w:r w:rsidR="004B78DC" w:rsidRPr="00DE7CC5">
        <w:rPr>
          <w:rFonts w:ascii="Calibri" w:eastAsia="Calibri Light" w:hAnsi="Calibri" w:cs="Calibri"/>
          <w:sz w:val="22"/>
          <w:szCs w:val="22"/>
        </w:rPr>
        <w:t>NanOX</w:t>
      </w:r>
      <w:proofErr w:type="spellEnd"/>
      <w:r w:rsidR="004B78DC" w:rsidRPr="00DE7CC5">
        <w:rPr>
          <w:rFonts w:ascii="Calibri" w:eastAsia="Calibri Light" w:hAnsi="Calibri" w:cs="Calibri"/>
          <w:sz w:val="22"/>
          <w:szCs w:val="22"/>
        </w:rPr>
        <w:t xml:space="preserve"> 4 </w:t>
      </w:r>
      <w:proofErr w:type="spellStart"/>
      <w:r w:rsidR="004B78DC" w:rsidRPr="00DE7CC5">
        <w:rPr>
          <w:rFonts w:ascii="Calibri" w:eastAsia="Calibri Light" w:hAnsi="Calibri" w:cs="Calibri"/>
          <w:sz w:val="22"/>
          <w:szCs w:val="22"/>
        </w:rPr>
        <w:t>Kidney</w:t>
      </w:r>
      <w:proofErr w:type="spellEnd"/>
      <w:r w:rsidR="004B78DC" w:rsidRPr="00DE7CC5">
        <w:rPr>
          <w:rFonts w:ascii="Calibri" w:eastAsia="Calibri Light" w:hAnsi="Calibri" w:cs="Calibri"/>
          <w:sz w:val="22"/>
          <w:szCs w:val="22"/>
        </w:rPr>
        <w:t xml:space="preserve"> (Z5) (3 szarże walidacyjne (każda ok 32L) oraz 2 szarże kampanijne (każda ok 32L)) w zgodnie z wymaganiami GMP, wraz z opracowaniem i przekazaniem kompletnej dokumentacji technicznej i jakościowej, niezbędnej do przeprowadzenia oceny zgodności wyrobu medycznego zgodnie z wymaganiami MDR</w:t>
      </w:r>
    </w:p>
    <w:p w14:paraId="156434CB" w14:textId="77777777" w:rsidR="004B78DC" w:rsidRPr="00DE7CC5" w:rsidRDefault="004B78DC" w:rsidP="00EA1D10">
      <w:pPr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38CC650" w14:textId="77777777" w:rsidR="004B78DC" w:rsidRPr="00DE7CC5" w:rsidRDefault="004B78DC" w:rsidP="00EA1D10">
      <w:pPr>
        <w:autoSpaceDE w:val="0"/>
        <w:jc w:val="both"/>
        <w:rPr>
          <w:rFonts w:ascii="Calibri" w:hAnsi="Calibri" w:cs="Calibri"/>
          <w:b/>
          <w:bCs/>
        </w:rPr>
      </w:pPr>
    </w:p>
    <w:p w14:paraId="24180329" w14:textId="404A0ACA" w:rsidR="00EA1D10" w:rsidRPr="00DE7CC5" w:rsidRDefault="2406F89E" w:rsidP="00EA1D10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oświadczam, że:</w:t>
      </w:r>
    </w:p>
    <w:p w14:paraId="10946091" w14:textId="483DF9B6" w:rsidR="00F40CF1" w:rsidRPr="00DE7CC5" w:rsidRDefault="00B97CD1" w:rsidP="007C499C">
      <w:pPr>
        <w:pStyle w:val="ListParagraph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Cs/>
          <w:sz w:val="22"/>
          <w:szCs w:val="22"/>
        </w:rPr>
        <w:t xml:space="preserve">oferujemy </w:t>
      </w:r>
      <w:r w:rsidR="005E0DCA" w:rsidRPr="00DE7CC5">
        <w:rPr>
          <w:rFonts w:ascii="Calibri" w:hAnsi="Calibri" w:cs="Calibri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14:paraId="2EC4AC02" w14:textId="77777777" w:rsidR="00F40CF1" w:rsidRPr="00DE7CC5" w:rsidRDefault="00F40CF1">
      <w:pPr>
        <w:autoSpaceDE w:val="0"/>
        <w:spacing w:line="360" w:lineRule="auto"/>
        <w:rPr>
          <w:rFonts w:ascii="Calibri" w:hAnsi="Calibri" w:cs="Calibri"/>
          <w:sz w:val="22"/>
          <w:szCs w:val="22"/>
        </w:rPr>
      </w:pPr>
    </w:p>
    <w:p w14:paraId="1DFF5C95" w14:textId="77777777" w:rsidR="00A73E27" w:rsidRPr="00DE7CC5" w:rsidRDefault="00C6626D" w:rsidP="00C6626D">
      <w:pPr>
        <w:numPr>
          <w:ilvl w:val="0"/>
          <w:numId w:val="19"/>
        </w:num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</w:t>
      </w:r>
    </w:p>
    <w:p w14:paraId="4E340F18" w14:textId="77777777" w:rsidR="00A73E27" w:rsidRPr="00DE7CC5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0072DE5D" w14:textId="05CD413D" w:rsidR="00D973FA" w:rsidRPr="00DE7CC5" w:rsidRDefault="772B9B6D" w:rsidP="00A73E27">
      <w:pPr>
        <w:autoSpaceDE w:val="0"/>
        <w:rPr>
          <w:rFonts w:ascii="Calibri" w:hAnsi="Calibri" w:cs="Calibri"/>
          <w:sz w:val="22"/>
          <w:szCs w:val="22"/>
        </w:rPr>
      </w:pPr>
      <w:r w:rsidRPr="00075F9B">
        <w:rPr>
          <w:rFonts w:ascii="Calibri" w:hAnsi="Calibri" w:cs="Calibri"/>
          <w:b/>
          <w:bCs/>
          <w:sz w:val="22"/>
          <w:szCs w:val="22"/>
        </w:rPr>
        <w:t>C</w:t>
      </w:r>
      <w:r w:rsidR="78D60FF1" w:rsidRPr="00075F9B">
        <w:rPr>
          <w:rFonts w:ascii="Calibri" w:hAnsi="Calibri" w:cs="Calibri"/>
          <w:b/>
          <w:bCs/>
          <w:sz w:val="22"/>
          <w:szCs w:val="22"/>
        </w:rPr>
        <w:t>ałkowita c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>ena</w:t>
      </w:r>
      <w:r w:rsidR="1EC790C1" w:rsidRPr="00075F9B">
        <w:rPr>
          <w:rFonts w:ascii="Calibri" w:hAnsi="Calibri" w:cs="Calibri"/>
          <w:b/>
          <w:bCs/>
          <w:sz w:val="22"/>
          <w:szCs w:val="22"/>
        </w:rPr>
        <w:t>*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 xml:space="preserve"> netto realizacji </w:t>
      </w:r>
      <w:r w:rsidR="30CED5C2" w:rsidRPr="00075F9B">
        <w:rPr>
          <w:rFonts w:ascii="Calibri" w:hAnsi="Calibri" w:cs="Calibri"/>
          <w:b/>
          <w:bCs/>
          <w:sz w:val="22"/>
          <w:szCs w:val="22"/>
        </w:rPr>
        <w:t>prac badawczych (</w:t>
      </w:r>
      <w:r w:rsidR="190C3900" w:rsidRPr="00075F9B">
        <w:rPr>
          <w:rFonts w:ascii="Calibri" w:hAnsi="Calibri" w:cs="Calibri"/>
          <w:b/>
          <w:bCs/>
          <w:sz w:val="22"/>
          <w:szCs w:val="22"/>
        </w:rPr>
        <w:t>łącznie etapy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30CED5C2" w:rsidRPr="00075F9B">
        <w:rPr>
          <w:rFonts w:ascii="Calibri" w:hAnsi="Calibri" w:cs="Calibri"/>
          <w:b/>
          <w:bCs/>
          <w:sz w:val="22"/>
          <w:szCs w:val="22"/>
        </w:rPr>
        <w:t>, I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>I</w:t>
      </w:r>
      <w:r w:rsidR="30CED5C2" w:rsidRPr="00075F9B">
        <w:rPr>
          <w:rFonts w:ascii="Calibri" w:hAnsi="Calibri" w:cs="Calibri"/>
          <w:b/>
          <w:bCs/>
          <w:sz w:val="22"/>
          <w:szCs w:val="22"/>
        </w:rPr>
        <w:t>, III)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 xml:space="preserve"> wynosi</w:t>
      </w:r>
      <w:r w:rsidR="7E987B35" w:rsidRPr="00075F9B">
        <w:rPr>
          <w:rFonts w:ascii="Calibri" w:hAnsi="Calibri" w:cs="Calibri"/>
          <w:b/>
          <w:bCs/>
          <w:sz w:val="22"/>
          <w:szCs w:val="22"/>
        </w:rPr>
        <w:t>:</w:t>
      </w:r>
      <w:r w:rsidR="7E987B35"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E987B35"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51C948BC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1F841EB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1C05AFB6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21329CB4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2DB27916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DDD4B91" w14:textId="77777777" w:rsidR="00906FEF" w:rsidRPr="00DE7CC5" w:rsidRDefault="00906FEF" w:rsidP="00D973F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060162A" w14:textId="02B08B32" w:rsidR="00D973FA" w:rsidRPr="00DE7CC5" w:rsidRDefault="190C3900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C</w:t>
      </w:r>
      <w:r w:rsidR="1244887A" w:rsidRPr="00DE7CC5">
        <w:rPr>
          <w:rFonts w:ascii="Calibri" w:hAnsi="Calibri" w:cs="Calibri"/>
          <w:b/>
          <w:bCs/>
          <w:sz w:val="22"/>
          <w:szCs w:val="22"/>
        </w:rPr>
        <w:t>ałkowita c</w:t>
      </w:r>
      <w:r w:rsidRPr="00DE7CC5">
        <w:rPr>
          <w:rFonts w:ascii="Calibri" w:hAnsi="Calibri" w:cs="Calibri"/>
          <w:b/>
          <w:bCs/>
          <w:sz w:val="22"/>
          <w:szCs w:val="22"/>
        </w:rPr>
        <w:t>ena</w:t>
      </w:r>
      <w:r w:rsidR="23B2759F" w:rsidRPr="00DE7CC5">
        <w:rPr>
          <w:rFonts w:ascii="Calibri" w:hAnsi="Calibri" w:cs="Calibri"/>
          <w:b/>
          <w:bCs/>
          <w:sz w:val="22"/>
          <w:szCs w:val="22"/>
        </w:rPr>
        <w:t>*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D6D87CB" w:rsidRPr="00DE7CC5">
        <w:rPr>
          <w:rFonts w:ascii="Calibri" w:hAnsi="Calibri" w:cs="Calibri"/>
          <w:b/>
          <w:bCs/>
          <w:sz w:val="22"/>
          <w:szCs w:val="22"/>
        </w:rPr>
        <w:t>brutto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 realizacji prac badawczych (łącznie etapy I, II, III) wynosi</w:t>
      </w:r>
      <w:r w:rsidR="7E987B35" w:rsidRPr="00DE7CC5">
        <w:rPr>
          <w:rFonts w:ascii="Calibri" w:hAnsi="Calibri" w:cs="Calibri"/>
          <w:b/>
          <w:bCs/>
          <w:sz w:val="22"/>
          <w:szCs w:val="22"/>
        </w:rPr>
        <w:t>: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E987B35"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413F1F20" w14:textId="77777777" w:rsidR="00D973FA" w:rsidRPr="00DE7CC5" w:rsidRDefault="7E987B35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0FF6D24" w14:textId="4A8537B8" w:rsidR="5E4D7E11" w:rsidRPr="00DE7CC5" w:rsidRDefault="5E4D7E11" w:rsidP="5E4D7E11">
      <w:pPr>
        <w:rPr>
          <w:rFonts w:ascii="Calibri" w:hAnsi="Calibri" w:cs="Calibri"/>
          <w:sz w:val="22"/>
          <w:szCs w:val="22"/>
        </w:rPr>
      </w:pPr>
    </w:p>
    <w:p w14:paraId="113905F6" w14:textId="6FF9DCBE" w:rsidR="6AE9A9D5" w:rsidRPr="00DE7CC5" w:rsidRDefault="6AE9A9D5" w:rsidP="5E4D7E11">
      <w:pPr>
        <w:rPr>
          <w:rFonts w:ascii="Calibri" w:hAnsi="Calibri" w:cs="Calibri"/>
          <w:i/>
          <w:iCs/>
          <w:sz w:val="20"/>
          <w:szCs w:val="20"/>
        </w:rPr>
      </w:pPr>
      <w:r w:rsidRPr="00DE7CC5">
        <w:rPr>
          <w:rFonts w:ascii="Calibri" w:hAnsi="Calibri" w:cs="Calibri"/>
          <w:sz w:val="22"/>
          <w:szCs w:val="22"/>
        </w:rPr>
        <w:t>*</w:t>
      </w:r>
      <w:r w:rsidR="293518DE" w:rsidRPr="00DE7CC5">
        <w:rPr>
          <w:rFonts w:ascii="Calibri" w:hAnsi="Calibri" w:cs="Calibri"/>
          <w:sz w:val="22"/>
          <w:szCs w:val="22"/>
        </w:rPr>
        <w:t>p</w:t>
      </w:r>
      <w:r w:rsidR="293518DE" w:rsidRPr="00DE7CC5">
        <w:rPr>
          <w:rFonts w:ascii="Calibri" w:eastAsia="Calibri Light" w:hAnsi="Calibri" w:cs="Calibri"/>
          <w:sz w:val="20"/>
          <w:szCs w:val="20"/>
        </w:rPr>
        <w:t>rzez „całkowitą cenę” rozumie się maksymalne łączne wynagrodzenie Wykonawcy za realizację Etapów I, II oraz III, skalkulowane przy założeniu realizacji maksymalnej liczby szarż</w:t>
      </w:r>
      <w:r w:rsidR="00BA200C" w:rsidRPr="00DE7CC5">
        <w:rPr>
          <w:rFonts w:ascii="Calibri" w:eastAsia="Calibri Light" w:hAnsi="Calibri" w:cs="Calibri"/>
          <w:sz w:val="20"/>
          <w:szCs w:val="20"/>
        </w:rPr>
        <w:t>.</w:t>
      </w:r>
      <w:r w:rsidR="293518DE" w:rsidRPr="00DE7CC5">
        <w:rPr>
          <w:rFonts w:ascii="Calibri" w:eastAsia="Calibri Light" w:hAnsi="Calibri" w:cs="Calibri"/>
          <w:sz w:val="20"/>
          <w:szCs w:val="20"/>
        </w:rPr>
        <w:t xml:space="preserve"> </w:t>
      </w:r>
    </w:p>
    <w:p w14:paraId="2B52DB5F" w14:textId="77777777" w:rsidR="00A73E27" w:rsidRPr="00DE7CC5" w:rsidRDefault="00A73E2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5967F51B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70DA1198" w14:textId="677D6F73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ETAP I:</w:t>
      </w:r>
    </w:p>
    <w:p w14:paraId="52DBBC86" w14:textId="77777777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208E4D62" w14:textId="2B406164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netto realizacji etapu 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0E3B6153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1173E3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39790ED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89F962F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D516ADB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7D2EF9" w14:textId="77777777" w:rsidR="00905A67" w:rsidRPr="00DE7CC5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387FD103" w14:textId="0FBBBC64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brutto realizacji etapu 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1A822FAB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04F0BFD" w14:textId="77777777" w:rsidR="00063FF3" w:rsidRPr="00DE7CC5" w:rsidRDefault="00063FF3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4E98C287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</w:p>
    <w:p w14:paraId="556BA25D" w14:textId="49CB97EE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netto wyprodukowania 1 szarży optymalizacyjnej płynu perfuzyjnego </w:t>
      </w:r>
      <w:r w:rsidRPr="00DE7CC5">
        <w:rPr>
          <w:rFonts w:ascii="Calibri" w:hAnsi="Calibri" w:cs="Calibri"/>
          <w:b/>
          <w:bCs/>
          <w:sz w:val="22"/>
          <w:szCs w:val="22"/>
        </w:rPr>
        <w:br/>
        <w:t xml:space="preserve">w etapie 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1D40A427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3E621E4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</w:p>
    <w:p w14:paraId="3EAF0ABC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5C3B9F25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765527E7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BE8C47A" w14:textId="77777777" w:rsidR="00063FF3" w:rsidRPr="00DE7CC5" w:rsidRDefault="00063FF3" w:rsidP="00063FF3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6BC64406" w14:textId="4D6751D8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brutto wyprodukowania 1 szarży optymalizacyjnej płynu perfuzyjnego </w:t>
      </w:r>
      <w:r w:rsidRPr="00DE7CC5">
        <w:rPr>
          <w:rFonts w:ascii="Calibri" w:hAnsi="Calibri" w:cs="Calibri"/>
          <w:b/>
          <w:bCs/>
          <w:sz w:val="22"/>
          <w:szCs w:val="22"/>
        </w:rPr>
        <w:br/>
        <w:t xml:space="preserve">w etapie 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302C93DD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39315E87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EE9E8E7" w14:textId="77777777" w:rsidR="00063FF3" w:rsidRPr="00DE7CC5" w:rsidRDefault="00063FF3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F6B62DB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63F2C2B" w14:textId="77777777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0E78CE9D" w14:textId="4AD77878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ETAP II:</w:t>
      </w:r>
    </w:p>
    <w:p w14:paraId="4B9B0B44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60C0C51" w14:textId="5229901A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netto realizacji etapu II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67414661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E35F7F7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7769AD2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6C1E26D4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BC48A3A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DF7AC9D" w14:textId="77777777" w:rsidR="00905A67" w:rsidRPr="00DE7CC5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1A5B8D5" w14:textId="4A5FD8F4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Cena brutto realizacji etapu II</w:t>
      </w:r>
      <w:r w:rsidR="00063FF3"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0DB0AD42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AE9F62A" w14:textId="77777777" w:rsidR="00C76FAA" w:rsidRPr="00DE7CC5" w:rsidRDefault="00C76FAA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C285C33" w14:textId="2593A031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netto wyprodukowania 1 szarży płynu perfuzyjnego zgodnie z standardem GMP </w:t>
      </w:r>
      <w:r w:rsidR="00E07589" w:rsidRPr="00DE7CC5">
        <w:rPr>
          <w:rFonts w:ascii="Calibri" w:hAnsi="Calibri" w:cs="Calibri"/>
          <w:b/>
          <w:bCs/>
          <w:sz w:val="22"/>
          <w:szCs w:val="22"/>
        </w:rPr>
        <w:br/>
        <w:t xml:space="preserve">w etapie II 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0365DAEF" w14:textId="77777777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58CC475" w14:textId="77777777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</w:p>
    <w:p w14:paraId="3459C134" w14:textId="77777777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7255B5BD" w14:textId="77777777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D2A094C" w14:textId="77777777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0B38958" w14:textId="77777777" w:rsidR="00C76FAA" w:rsidRPr="00DE7CC5" w:rsidRDefault="00C76FAA" w:rsidP="00C76FA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25DDEA81" w14:textId="1B69EAA8" w:rsidR="00E07589" w:rsidRPr="00DE7CC5" w:rsidRDefault="00E07589" w:rsidP="00E07589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brutto wyprodukowania 1 szarży płynu perfuzyjnego zgodnie z standardem GMP </w:t>
      </w:r>
      <w:r w:rsidRPr="00DE7CC5">
        <w:rPr>
          <w:rFonts w:ascii="Calibri" w:hAnsi="Calibri" w:cs="Calibri"/>
          <w:b/>
          <w:bCs/>
          <w:sz w:val="22"/>
          <w:szCs w:val="22"/>
        </w:rPr>
        <w:br/>
        <w:t xml:space="preserve">w etapie II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72A8BB8C" w14:textId="0C2295EA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4E2FEE1B" w14:textId="77777777" w:rsidR="00C76FAA" w:rsidRPr="00DE7CC5" w:rsidRDefault="00C76FAA" w:rsidP="00C76FA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1B7DD2D" w14:textId="77777777" w:rsidR="00801A09" w:rsidRPr="00DE7CC5" w:rsidRDefault="00801A09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42805F2" w14:textId="77777777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44BE25EB" w14:textId="77777777" w:rsidR="00D700CC" w:rsidRPr="00DE7CC5" w:rsidRDefault="00D700CC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6F4ADC16" w14:textId="2664A530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ETAP III:</w:t>
      </w:r>
    </w:p>
    <w:p w14:paraId="25EA2DB5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23E83A05" w14:textId="51BD4F78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Cena netto realizacji etapu I</w:t>
      </w:r>
      <w:r w:rsidR="00486BDD" w:rsidRPr="00DE7CC5">
        <w:rPr>
          <w:rFonts w:ascii="Calibri" w:hAnsi="Calibri" w:cs="Calibri"/>
          <w:b/>
          <w:bCs/>
          <w:sz w:val="22"/>
          <w:szCs w:val="22"/>
        </w:rPr>
        <w:t>I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1F068D50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967F214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3BED611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4B26F3C3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30625269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700666D" w14:textId="77777777" w:rsidR="00905A67" w:rsidRPr="00DE7CC5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75664D18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brutto realizacji etapu III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70A88854" w14:textId="3CB983AD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  <w:r w:rsidR="00063FF3" w:rsidRPr="00DE7CC5">
        <w:rPr>
          <w:rFonts w:ascii="Calibri" w:hAnsi="Calibri" w:cs="Calibri"/>
          <w:sz w:val="22"/>
          <w:szCs w:val="22"/>
        </w:rPr>
        <w:t xml:space="preserve"> </w:t>
      </w:r>
    </w:p>
    <w:p w14:paraId="170653E3" w14:textId="77777777" w:rsidR="00063FF3" w:rsidRPr="00DE7CC5" w:rsidRDefault="00063FF3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28E4D8DA" w14:textId="3EDD5978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netto wyprodukowania 1 szarży płynu perfuzyjnego zgodnie z standardem GMP </w:t>
      </w:r>
      <w:r w:rsidRPr="00DE7CC5">
        <w:rPr>
          <w:rFonts w:ascii="Calibri" w:hAnsi="Calibri" w:cs="Calibri"/>
          <w:b/>
          <w:bCs/>
          <w:sz w:val="22"/>
          <w:szCs w:val="22"/>
        </w:rPr>
        <w:br/>
        <w:t xml:space="preserve">w etapie III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6E5FF504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24781C7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</w:p>
    <w:p w14:paraId="3C4A9BB7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15448F07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022FC754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DFE9570" w14:textId="77777777" w:rsidR="00063FF3" w:rsidRPr="00DE7CC5" w:rsidRDefault="00063FF3" w:rsidP="00063FF3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2AB7E52C" w14:textId="4CBE190D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brutto wyprodukowania 1 szarży płynu perfuzyjnego zgodnie z standardem GMP </w:t>
      </w:r>
      <w:r w:rsidRPr="00DE7CC5">
        <w:rPr>
          <w:rFonts w:ascii="Calibri" w:hAnsi="Calibri" w:cs="Calibri"/>
          <w:b/>
          <w:bCs/>
          <w:sz w:val="22"/>
          <w:szCs w:val="22"/>
        </w:rPr>
        <w:br/>
        <w:t xml:space="preserve">w etapie III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6BDFA0B9" w14:textId="77777777" w:rsidR="00063FF3" w:rsidRPr="00DE7CC5" w:rsidRDefault="00063FF3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7D25CDF1" w14:textId="77777777" w:rsidR="00063FF3" w:rsidRPr="00DE7CC5" w:rsidRDefault="149ECBD7" w:rsidP="00063FF3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724C097" w14:textId="700AF837" w:rsidR="5E4D7E11" w:rsidRPr="00DE7CC5" w:rsidRDefault="5E4D7E11" w:rsidP="5E4D7E11">
      <w:pPr>
        <w:rPr>
          <w:rFonts w:ascii="Calibri" w:hAnsi="Calibri" w:cs="Calibri"/>
          <w:sz w:val="22"/>
          <w:szCs w:val="22"/>
        </w:rPr>
      </w:pPr>
    </w:p>
    <w:p w14:paraId="60049F3E" w14:textId="77777777" w:rsidR="009757CD" w:rsidRPr="00DE7CC5" w:rsidRDefault="009757CD" w:rsidP="5E4D7E11">
      <w:pPr>
        <w:rPr>
          <w:rFonts w:ascii="Calibri" w:hAnsi="Calibri" w:cs="Calibri"/>
          <w:sz w:val="22"/>
          <w:szCs w:val="22"/>
        </w:rPr>
      </w:pPr>
    </w:p>
    <w:p w14:paraId="1D133ED2" w14:textId="5574CE05" w:rsidR="5E4D7E11" w:rsidRDefault="5E4D7E11" w:rsidP="5E4D7E11">
      <w:pPr>
        <w:rPr>
          <w:rFonts w:ascii="Calibri" w:hAnsi="Calibri" w:cs="Calibri"/>
          <w:sz w:val="22"/>
          <w:szCs w:val="22"/>
        </w:rPr>
      </w:pPr>
    </w:p>
    <w:p w14:paraId="5C722E58" w14:textId="77777777" w:rsidR="00517549" w:rsidRPr="00DE7CC5" w:rsidRDefault="00517549" w:rsidP="5E4D7E11">
      <w:pPr>
        <w:rPr>
          <w:rFonts w:ascii="Calibri" w:hAnsi="Calibri" w:cs="Calibri"/>
          <w:sz w:val="22"/>
          <w:szCs w:val="22"/>
        </w:rPr>
      </w:pPr>
    </w:p>
    <w:p w14:paraId="434D41B4" w14:textId="77777777" w:rsidR="002E54F2" w:rsidRDefault="00A4727D" w:rsidP="00A73E27">
      <w:pPr>
        <w:autoSpaceDE w:val="0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br w:type="page"/>
      </w:r>
    </w:p>
    <w:p w14:paraId="7B4D95D2" w14:textId="01415B03" w:rsidR="00A73E27" w:rsidRDefault="00E05B38" w:rsidP="00A73E27">
      <w:pPr>
        <w:autoSpaceDE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C62268">
        <w:rPr>
          <w:rFonts w:ascii="Calibri" w:eastAsia="Times New Roman" w:hAnsi="Calibri" w:cs="Calibri"/>
          <w:b/>
          <w:bCs/>
          <w:sz w:val="22"/>
          <w:szCs w:val="22"/>
        </w:rPr>
        <w:t>Kryterium 2 – Efektywność środowiskowa realizacji przedmiotu zamówienia</w:t>
      </w:r>
    </w:p>
    <w:p w14:paraId="3082BDA7" w14:textId="77777777" w:rsidR="00D73CAC" w:rsidRPr="00DE7CC5" w:rsidRDefault="00D73CAC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68E7EBBC" w14:textId="29261D43" w:rsidR="00517549" w:rsidRDefault="00517549" w:rsidP="00517549">
      <w:pPr>
        <w:pStyle w:val="NoSpacing"/>
        <w:jc w:val="both"/>
        <w:rPr>
          <w:rFonts w:ascii="Calibri" w:eastAsia="Times New Roman" w:hAnsi="Calibri" w:cs="Calibri"/>
          <w:sz w:val="22"/>
          <w:szCs w:val="22"/>
        </w:rPr>
      </w:pPr>
      <w:r w:rsidRPr="00C62268">
        <w:rPr>
          <w:rFonts w:ascii="Calibri" w:eastAsia="Times New Roman" w:hAnsi="Calibri" w:cs="Calibri"/>
          <w:sz w:val="22"/>
          <w:szCs w:val="22"/>
        </w:rPr>
        <w:t xml:space="preserve">realizacja przedmiotu zamówienia odbywać się będzie w obiekcie </w:t>
      </w:r>
      <w:r w:rsidRPr="007F2ABF">
        <w:rPr>
          <w:rFonts w:ascii="Calibri" w:eastAsia="Times New Roman" w:hAnsi="Calibri" w:cs="Calibri"/>
          <w:sz w:val="22"/>
          <w:szCs w:val="22"/>
        </w:rPr>
        <w:t>i/lub zgodnie z zasadami zarządzania środowiskowego wynikającego z przyjętych norm i zapisów</w:t>
      </w:r>
    </w:p>
    <w:p w14:paraId="6EB45455" w14:textId="77777777" w:rsidR="00517549" w:rsidRDefault="00517549" w:rsidP="00517549">
      <w:pPr>
        <w:pStyle w:val="NoSpacing"/>
        <w:jc w:val="both"/>
        <w:rPr>
          <w:rFonts w:ascii="Calibri" w:eastAsia="Times New Roman" w:hAnsi="Calibri" w:cs="Calibri"/>
          <w:sz w:val="22"/>
          <w:szCs w:val="22"/>
        </w:rPr>
      </w:pPr>
    </w:p>
    <w:p w14:paraId="770A3FE9" w14:textId="5D5A4ED4" w:rsidR="3E318043" w:rsidRPr="00DE7CC5" w:rsidRDefault="3E318043" w:rsidP="0083083B">
      <w:pPr>
        <w:spacing w:line="259" w:lineRule="auto"/>
        <w:jc w:val="center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TAK/NIE (</w:t>
      </w:r>
      <w:r w:rsidR="00C957FD">
        <w:rPr>
          <w:rFonts w:ascii="Calibri" w:hAnsi="Calibri" w:cs="Calibri"/>
          <w:sz w:val="22"/>
          <w:szCs w:val="22"/>
        </w:rPr>
        <w:t>w</w:t>
      </w:r>
      <w:r w:rsidR="00106892">
        <w:rPr>
          <w:rFonts w:ascii="Calibri" w:hAnsi="Calibri" w:cs="Calibri"/>
          <w:sz w:val="22"/>
          <w:szCs w:val="22"/>
        </w:rPr>
        <w:t>s</w:t>
      </w:r>
      <w:r w:rsidR="00C957FD">
        <w:rPr>
          <w:rFonts w:ascii="Calibri" w:hAnsi="Calibri" w:cs="Calibri"/>
          <w:sz w:val="22"/>
          <w:szCs w:val="22"/>
        </w:rPr>
        <w:t>kazać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70ECDE25" w14:textId="4AB8476D" w:rsidR="5E4D7E11" w:rsidRPr="00DE7CC5" w:rsidRDefault="0083083B" w:rsidP="0083083B">
      <w:pPr>
        <w:tabs>
          <w:tab w:val="left" w:pos="5023"/>
        </w:tabs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Jeśli TAK:</w:t>
      </w:r>
    </w:p>
    <w:p w14:paraId="0742DDD2" w14:textId="27F3B2FB" w:rsidR="008E54A0" w:rsidRPr="00B123E9" w:rsidRDefault="00C32D8B" w:rsidP="00B123E9">
      <w:pPr>
        <w:numPr>
          <w:ilvl w:val="0"/>
          <w:numId w:val="22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usługa będzie realizowana</w:t>
      </w:r>
      <w:r w:rsidR="3E318043" w:rsidRPr="00DE7CC5">
        <w:rPr>
          <w:rFonts w:ascii="Calibri" w:hAnsi="Calibri" w:cs="Calibri"/>
          <w:sz w:val="22"/>
          <w:szCs w:val="22"/>
        </w:rPr>
        <w:t xml:space="preserve"> </w:t>
      </w:r>
      <w:r w:rsidR="008E5432" w:rsidRPr="00C62268">
        <w:rPr>
          <w:rFonts w:ascii="Calibri" w:eastAsia="Times New Roman" w:hAnsi="Calibri" w:cs="Calibri"/>
          <w:sz w:val="22"/>
          <w:szCs w:val="22"/>
        </w:rPr>
        <w:t>w obiekcie</w:t>
      </w:r>
      <w:r w:rsidR="008E5432" w:rsidRPr="00DE7CC5">
        <w:rPr>
          <w:rFonts w:ascii="Calibri" w:hAnsi="Calibri" w:cs="Calibri"/>
          <w:sz w:val="22"/>
          <w:szCs w:val="22"/>
        </w:rPr>
        <w:t xml:space="preserve"> </w:t>
      </w:r>
      <w:r w:rsidR="008E5432">
        <w:rPr>
          <w:rFonts w:ascii="Calibri" w:hAnsi="Calibri" w:cs="Calibri"/>
          <w:sz w:val="22"/>
          <w:szCs w:val="22"/>
        </w:rPr>
        <w:t xml:space="preserve">ze standardem środowiskowym </w:t>
      </w:r>
      <w:r w:rsidR="007907DD">
        <w:rPr>
          <w:rFonts w:ascii="Calibri" w:hAnsi="Calibri" w:cs="Calibri"/>
          <w:sz w:val="22"/>
          <w:szCs w:val="22"/>
        </w:rPr>
        <w:t>budynku</w:t>
      </w:r>
      <w:r w:rsidR="00E53035">
        <w:rPr>
          <w:rFonts w:ascii="Calibri" w:eastAsia="Times New Roman" w:hAnsi="Calibri" w:cs="Calibri"/>
          <w:sz w:val="22"/>
          <w:szCs w:val="22"/>
        </w:rPr>
        <w:t>:</w:t>
      </w:r>
    </w:p>
    <w:p w14:paraId="0BA37058" w14:textId="16DD668E" w:rsidR="007907DD" w:rsidRDefault="007907DD" w:rsidP="007907DD">
      <w:pPr>
        <w:spacing w:line="259" w:lineRule="auto"/>
        <w:ind w:left="360" w:firstLine="34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</w:t>
      </w:r>
      <w:r w:rsidR="271655C3" w:rsidRPr="00DE7CC5">
        <w:rPr>
          <w:rFonts w:ascii="Calibri" w:hAnsi="Calibri" w:cs="Calibri"/>
          <w:sz w:val="22"/>
          <w:szCs w:val="22"/>
        </w:rPr>
        <w:t>............................................</w:t>
      </w:r>
    </w:p>
    <w:p w14:paraId="22765018" w14:textId="04248EBB" w:rsidR="00D77479" w:rsidRPr="00C957FD" w:rsidRDefault="007907DD" w:rsidP="00C957FD">
      <w:pPr>
        <w:spacing w:line="259" w:lineRule="auto"/>
        <w:ind w:left="360" w:firstLine="349"/>
        <w:jc w:val="center"/>
        <w:rPr>
          <w:rFonts w:ascii="Calibri" w:eastAsia="Times New Roman" w:hAnsi="Calibri" w:cs="Calibri"/>
          <w:i/>
          <w:iCs/>
          <w:sz w:val="18"/>
          <w:szCs w:val="18"/>
        </w:rPr>
      </w:pPr>
      <w:r w:rsidRPr="00C957FD">
        <w:rPr>
          <w:rFonts w:ascii="Calibri" w:hAnsi="Calibri" w:cs="Calibri"/>
          <w:i/>
          <w:iCs/>
          <w:sz w:val="18"/>
          <w:szCs w:val="18"/>
        </w:rPr>
        <w:t xml:space="preserve">(nazwa </w:t>
      </w:r>
      <w:r w:rsidRPr="00C957FD">
        <w:rPr>
          <w:rFonts w:ascii="Calibri" w:eastAsia="Times New Roman" w:hAnsi="Calibri" w:cs="Calibri"/>
          <w:i/>
          <w:iCs/>
          <w:sz w:val="18"/>
          <w:szCs w:val="18"/>
        </w:rPr>
        <w:t>standardu środowiskowego budynku lub infrastruktury oraz jego poziom)</w:t>
      </w:r>
    </w:p>
    <w:p w14:paraId="47FE29DF" w14:textId="0823B819" w:rsidR="007907DD" w:rsidRDefault="007907DD" w:rsidP="00106892">
      <w:pPr>
        <w:pStyle w:val="NoSpacing"/>
        <w:ind w:left="709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Na potwierdzenie do oferty dołączam kopię wyżej wskazanego dokumentu</w:t>
      </w:r>
      <w:r w:rsidR="00106892">
        <w:rPr>
          <w:rFonts w:ascii="Calibri" w:eastAsia="Times New Roman" w:hAnsi="Calibri" w:cs="Calibri"/>
          <w:sz w:val="22"/>
          <w:szCs w:val="22"/>
        </w:rPr>
        <w:t>, dla budynku, w którym będzie realizowana usługa</w:t>
      </w:r>
      <w:r>
        <w:rPr>
          <w:rFonts w:ascii="Calibri" w:eastAsia="Times New Roman" w:hAnsi="Calibri" w:cs="Calibri"/>
          <w:sz w:val="22"/>
          <w:szCs w:val="22"/>
        </w:rPr>
        <w:t>.</w:t>
      </w:r>
    </w:p>
    <w:p w14:paraId="344ABF30" w14:textId="77777777" w:rsidR="00CD5DEC" w:rsidRDefault="00CD5DEC" w:rsidP="00C047DC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62F09447" w14:textId="400B7289" w:rsidR="00C047DC" w:rsidRDefault="00C047DC" w:rsidP="00C047DC">
      <w:p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lub</w:t>
      </w:r>
    </w:p>
    <w:p w14:paraId="609C4728" w14:textId="77777777" w:rsidR="00C047DC" w:rsidRDefault="00C047DC" w:rsidP="00C047DC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2E46B930" w14:textId="300C2BB5" w:rsidR="001836E1" w:rsidRDefault="005E6390" w:rsidP="001836E1">
      <w:pPr>
        <w:pStyle w:val="NoSpacing"/>
        <w:numPr>
          <w:ilvl w:val="0"/>
          <w:numId w:val="22"/>
        </w:numPr>
        <w:jc w:val="both"/>
        <w:rPr>
          <w:rFonts w:ascii="Calibri" w:eastAsia="Times New Roman" w:hAnsi="Calibri" w:cs="Calibri"/>
          <w:sz w:val="22"/>
          <w:szCs w:val="22"/>
        </w:rPr>
      </w:pPr>
      <w:r w:rsidRPr="004C279F">
        <w:rPr>
          <w:rFonts w:ascii="Calibri" w:eastAsia="Times New Roman" w:hAnsi="Calibri" w:cs="Calibri"/>
          <w:sz w:val="22"/>
          <w:szCs w:val="22"/>
        </w:rPr>
        <w:t>O</w:t>
      </w:r>
      <w:r w:rsidR="001836E1" w:rsidRPr="004C279F">
        <w:rPr>
          <w:rFonts w:ascii="Calibri" w:eastAsia="Times New Roman" w:hAnsi="Calibri" w:cs="Calibri"/>
          <w:sz w:val="22"/>
          <w:szCs w:val="22"/>
        </w:rPr>
        <w:t>świadcz</w:t>
      </w:r>
      <w:r>
        <w:rPr>
          <w:rFonts w:ascii="Calibri" w:eastAsia="Times New Roman" w:hAnsi="Calibri" w:cs="Calibri"/>
          <w:sz w:val="22"/>
          <w:szCs w:val="22"/>
        </w:rPr>
        <w:t>am,</w:t>
      </w:r>
      <w:r w:rsidR="001836E1" w:rsidRPr="004C279F">
        <w:rPr>
          <w:rFonts w:ascii="Calibri" w:eastAsia="Times New Roman" w:hAnsi="Calibri" w:cs="Calibri"/>
          <w:sz w:val="22"/>
          <w:szCs w:val="22"/>
        </w:rPr>
        <w:t xml:space="preserve"> że </w:t>
      </w:r>
      <w:r w:rsidR="003E29A8">
        <w:rPr>
          <w:rFonts w:ascii="Calibri" w:eastAsia="Times New Roman" w:hAnsi="Calibri" w:cs="Calibri"/>
          <w:sz w:val="22"/>
          <w:szCs w:val="22"/>
        </w:rPr>
        <w:t>usługa</w:t>
      </w:r>
      <w:r w:rsidR="001836E1" w:rsidRPr="004C279F">
        <w:rPr>
          <w:rFonts w:ascii="Calibri" w:eastAsia="Times New Roman" w:hAnsi="Calibri" w:cs="Calibri"/>
          <w:sz w:val="22"/>
          <w:szCs w:val="22"/>
        </w:rPr>
        <w:t xml:space="preserve"> będzie realizowan</w:t>
      </w:r>
      <w:r w:rsidR="003E29A8">
        <w:rPr>
          <w:rFonts w:ascii="Calibri" w:eastAsia="Times New Roman" w:hAnsi="Calibri" w:cs="Calibri"/>
          <w:sz w:val="22"/>
          <w:szCs w:val="22"/>
        </w:rPr>
        <w:t>a</w:t>
      </w:r>
      <w:r w:rsidR="001836E1" w:rsidRPr="004C279F">
        <w:rPr>
          <w:rFonts w:ascii="Calibri" w:eastAsia="Times New Roman" w:hAnsi="Calibri" w:cs="Calibri"/>
          <w:sz w:val="22"/>
          <w:szCs w:val="22"/>
        </w:rPr>
        <w:t xml:space="preserve"> zgodnie z wymaganiami wynikającymi z certyfikatu ISO 14001, EMAS lub równoważnego system zarządzania środowiskowego</w:t>
      </w:r>
      <w:r w:rsidR="00C20D82">
        <w:rPr>
          <w:rFonts w:ascii="Calibri" w:eastAsia="Times New Roman" w:hAnsi="Calibri" w:cs="Calibri"/>
          <w:sz w:val="22"/>
          <w:szCs w:val="22"/>
        </w:rPr>
        <w:t>:</w:t>
      </w:r>
    </w:p>
    <w:p w14:paraId="5BED20C7" w14:textId="77777777" w:rsidR="00D77479" w:rsidRDefault="00D77479" w:rsidP="00D77479">
      <w:pPr>
        <w:pStyle w:val="NoSpacing"/>
        <w:ind w:left="720"/>
        <w:jc w:val="center"/>
        <w:rPr>
          <w:rFonts w:ascii="Calibri" w:eastAsia="Times New Roman" w:hAnsi="Calibri" w:cs="Calibri"/>
          <w:sz w:val="22"/>
          <w:szCs w:val="22"/>
        </w:rPr>
      </w:pPr>
    </w:p>
    <w:p w14:paraId="6FFF0275" w14:textId="1571F826" w:rsidR="00D77479" w:rsidRDefault="00D77479" w:rsidP="00D77479">
      <w:pPr>
        <w:pStyle w:val="NoSpacing"/>
        <w:ind w:left="709"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</w:t>
      </w:r>
      <w:r w:rsidR="00B123E9">
        <w:rPr>
          <w:rFonts w:ascii="Calibri" w:eastAsia="Times New Roman" w:hAnsi="Calibri" w:cs="Calibri"/>
          <w:sz w:val="22"/>
          <w:szCs w:val="22"/>
        </w:rPr>
        <w:t>…………………………………………</w:t>
      </w:r>
    </w:p>
    <w:p w14:paraId="366B4CD7" w14:textId="51A752E4" w:rsidR="00C32D8B" w:rsidRPr="00C957FD" w:rsidRDefault="00B123E9" w:rsidP="00C957FD">
      <w:pPr>
        <w:pStyle w:val="NoSpacing"/>
        <w:ind w:left="709"/>
        <w:jc w:val="center"/>
        <w:rPr>
          <w:rFonts w:ascii="Calibri" w:eastAsia="Times New Roman" w:hAnsi="Calibri" w:cs="Calibri"/>
          <w:i/>
          <w:iCs/>
          <w:sz w:val="20"/>
          <w:szCs w:val="20"/>
        </w:rPr>
      </w:pPr>
      <w:r w:rsidRPr="00C957FD">
        <w:rPr>
          <w:rFonts w:ascii="Calibri" w:eastAsia="Times New Roman" w:hAnsi="Calibri" w:cs="Calibri"/>
          <w:i/>
          <w:iCs/>
          <w:sz w:val="18"/>
          <w:szCs w:val="18"/>
        </w:rPr>
        <w:t>(nazwa certyfikatu lub równoważnego systemu zarządzania środowiskowego)</w:t>
      </w:r>
    </w:p>
    <w:p w14:paraId="0F3F9748" w14:textId="6E7E6335" w:rsidR="00C32D8B" w:rsidRDefault="00C32D8B" w:rsidP="0093340A">
      <w:pPr>
        <w:pStyle w:val="NoSpacing"/>
        <w:ind w:left="709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Na potwierdzenie do oferty dołączam kopię wyżej wskazanych dokumentów</w:t>
      </w:r>
      <w:r w:rsidR="00F420B8">
        <w:rPr>
          <w:rFonts w:ascii="Calibri" w:eastAsia="Times New Roman" w:hAnsi="Calibri" w:cs="Calibri"/>
          <w:sz w:val="22"/>
          <w:szCs w:val="22"/>
        </w:rPr>
        <w:t xml:space="preserve"> dla podmiotu, który będzie realizowa</w:t>
      </w:r>
      <w:r w:rsidR="004E48F1">
        <w:rPr>
          <w:rFonts w:ascii="Calibri" w:eastAsia="Times New Roman" w:hAnsi="Calibri" w:cs="Calibri"/>
          <w:sz w:val="22"/>
          <w:szCs w:val="22"/>
        </w:rPr>
        <w:t>ł</w:t>
      </w:r>
      <w:r w:rsidR="00F420B8">
        <w:rPr>
          <w:rFonts w:ascii="Calibri" w:eastAsia="Times New Roman" w:hAnsi="Calibri" w:cs="Calibri"/>
          <w:sz w:val="22"/>
          <w:szCs w:val="22"/>
        </w:rPr>
        <w:t xml:space="preserve"> usług</w:t>
      </w:r>
      <w:r w:rsidR="004E48F1">
        <w:rPr>
          <w:rFonts w:ascii="Calibri" w:eastAsia="Times New Roman" w:hAnsi="Calibri" w:cs="Calibri"/>
          <w:sz w:val="22"/>
          <w:szCs w:val="22"/>
        </w:rPr>
        <w:t>ę</w:t>
      </w:r>
      <w:r>
        <w:rPr>
          <w:rFonts w:ascii="Calibri" w:eastAsia="Times New Roman" w:hAnsi="Calibri" w:cs="Calibri"/>
          <w:sz w:val="22"/>
          <w:szCs w:val="22"/>
        </w:rPr>
        <w:t>.</w:t>
      </w:r>
    </w:p>
    <w:p w14:paraId="7D1ACB0B" w14:textId="77777777" w:rsidR="008E54A0" w:rsidRPr="00AC26CF" w:rsidRDefault="008E54A0" w:rsidP="008E54A0">
      <w:pPr>
        <w:spacing w:line="259" w:lineRule="auto"/>
        <w:ind w:left="720"/>
        <w:rPr>
          <w:rFonts w:ascii="Calibri" w:hAnsi="Calibri" w:cs="Calibri"/>
          <w:sz w:val="22"/>
          <w:szCs w:val="22"/>
        </w:rPr>
      </w:pPr>
    </w:p>
    <w:p w14:paraId="07977699" w14:textId="24C07D69" w:rsidR="3E318043" w:rsidRPr="00A01843" w:rsidRDefault="3E318043" w:rsidP="00A01843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22EFF6BA" w14:textId="77777777" w:rsidR="00801A09" w:rsidRPr="00DE7CC5" w:rsidRDefault="00801A09" w:rsidP="00486BDD">
      <w:pPr>
        <w:autoSpaceDE w:val="0"/>
        <w:rPr>
          <w:rFonts w:ascii="Calibri" w:hAnsi="Calibri" w:cs="Calibri"/>
          <w:sz w:val="22"/>
          <w:szCs w:val="22"/>
        </w:rPr>
      </w:pPr>
    </w:p>
    <w:p w14:paraId="44DEF79B" w14:textId="77777777" w:rsidR="002B00B5" w:rsidRPr="002B00B5" w:rsidRDefault="002B00B5" w:rsidP="002B00B5">
      <w:pPr>
        <w:autoSpaceDE w:val="0"/>
        <w:rPr>
          <w:rFonts w:ascii="Calibri" w:hAnsi="Calibri" w:cs="Calibri"/>
          <w:b/>
          <w:bCs/>
          <w:sz w:val="22"/>
          <w:szCs w:val="22"/>
        </w:rPr>
      </w:pPr>
      <w:r w:rsidRPr="002B00B5">
        <w:rPr>
          <w:rFonts w:ascii="Calibri" w:hAnsi="Calibri" w:cs="Calibri"/>
          <w:b/>
          <w:bCs/>
          <w:sz w:val="22"/>
          <w:szCs w:val="22"/>
        </w:rPr>
        <w:t>C.</w:t>
      </w:r>
      <w:r w:rsidRPr="002B00B5">
        <w:rPr>
          <w:rFonts w:ascii="Calibri" w:hAnsi="Calibri" w:cs="Calibri"/>
          <w:b/>
          <w:bCs/>
          <w:sz w:val="22"/>
          <w:szCs w:val="22"/>
        </w:rPr>
        <w:tab/>
        <w:t xml:space="preserve">Czas realizacji prac badawczych </w:t>
      </w:r>
    </w:p>
    <w:p w14:paraId="38CDD3F2" w14:textId="77777777" w:rsidR="002B00B5" w:rsidRPr="002B00B5" w:rsidRDefault="002B00B5" w:rsidP="002B00B5">
      <w:pPr>
        <w:autoSpaceDE w:val="0"/>
        <w:rPr>
          <w:rFonts w:ascii="Calibri" w:hAnsi="Calibri" w:cs="Calibri"/>
          <w:sz w:val="22"/>
          <w:szCs w:val="22"/>
        </w:rPr>
      </w:pPr>
    </w:p>
    <w:p w14:paraId="6ACE43F8" w14:textId="4B48AE33" w:rsidR="00486BDD" w:rsidRPr="00DE7CC5" w:rsidRDefault="002B00B5" w:rsidP="002B00B5">
      <w:pPr>
        <w:autoSpaceDE w:val="0"/>
        <w:rPr>
          <w:rFonts w:ascii="Calibri" w:hAnsi="Calibri" w:cs="Calibri"/>
          <w:sz w:val="22"/>
          <w:szCs w:val="22"/>
        </w:rPr>
      </w:pPr>
      <w:r w:rsidRPr="002B00B5">
        <w:rPr>
          <w:rFonts w:ascii="Calibri" w:hAnsi="Calibri" w:cs="Calibri"/>
          <w:sz w:val="22"/>
          <w:szCs w:val="22"/>
        </w:rPr>
        <w:t>Etapy prac badawczych zrealizowane zostaną w następujących terminach:</w:t>
      </w:r>
    </w:p>
    <w:p w14:paraId="12023FE1" w14:textId="77777777" w:rsidR="004F7B71" w:rsidRPr="00DE7CC5" w:rsidRDefault="004F7B71" w:rsidP="00F8056F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="00694B0A" w:rsidRPr="00211223" w14:paraId="724A9702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4E09A53B" w14:textId="77777777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Nr 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6314A9B0" w14:textId="427835A3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Czas rozpoczęcia prac badawczych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2ABEBC4D" w14:textId="18AE825D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Czas zakończenia prac badawczych</w:t>
            </w:r>
          </w:p>
        </w:tc>
      </w:tr>
      <w:tr w:rsidR="00694B0A" w:rsidRPr="00211223" w14:paraId="3A5A7A44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32901B0B" w14:textId="77777777" w:rsidR="00211223" w:rsidRPr="00211223" w:rsidRDefault="00211223">
            <w:pPr>
              <w:suppressAutoHyphens w:val="0"/>
              <w:spacing w:after="120"/>
              <w:jc w:val="both"/>
              <w:rPr>
                <w:rFonts w:ascii="Calibri" w:eastAsia="Calibri Light" w:hAnsi="Calibri" w:cs="Calibri"/>
                <w:kern w:val="0"/>
                <w:sz w:val="22"/>
                <w:szCs w:val="22"/>
                <w:lang w:eastAsia="pl-PL" w:bidi="ar-SA"/>
              </w:rPr>
            </w:pPr>
            <w:r w:rsidRPr="00211223">
              <w:rPr>
                <w:rFonts w:ascii="Calibri" w:eastAsia="Calibri Light" w:hAnsi="Calibri" w:cs="Calibri"/>
                <w:kern w:val="0"/>
                <w:sz w:val="22"/>
                <w:szCs w:val="22"/>
                <w:lang w:eastAsia="pl-PL" w:bidi="ar-SA"/>
              </w:rPr>
              <w:t>Etap 1. Wsparcie technologiczne procesu produkcji i powiększania skali (Z3)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5D6A3D73" w14:textId="77777777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15.04.2026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4FC4576B" w14:textId="3394410B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3</w:t>
            </w:r>
            <w:r w:rsidR="008169B7">
              <w:rPr>
                <w:rFonts w:ascii="Calibri" w:eastAsia="Calibri Light" w:hAnsi="Calibri" w:cs="Calibri"/>
                <w:sz w:val="22"/>
                <w:szCs w:val="22"/>
              </w:rPr>
              <w:t>0</w:t>
            </w: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.09.2026</w:t>
            </w:r>
          </w:p>
        </w:tc>
      </w:tr>
      <w:tr w:rsidR="00694B0A" w:rsidRPr="00211223" w14:paraId="1DA27776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3C1146BD" w14:textId="77777777" w:rsidR="00211223" w:rsidRPr="00211223" w:rsidRDefault="00211223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 xml:space="preserve">Etap 2. Wsparcie technologiczne procesu produkcji i powiększania skali (Z5) - Wytworzenie trzech powtarzalnych szarż walidacyjnych płynu perfuzyjnego </w:t>
            </w:r>
            <w:proofErr w:type="spellStart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NanOX</w:t>
            </w:r>
            <w:proofErr w:type="spellEnd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 xml:space="preserve"> 4 </w:t>
            </w:r>
            <w:proofErr w:type="spellStart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Kidney</w:t>
            </w:r>
            <w:proofErr w:type="spellEnd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 xml:space="preserve"> zgodnie ze standardem GMP zapewniające płyn do badań stabilności i badań przedklinicznych GLP.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7DD397CC" w14:textId="77777777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15.10.2026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397376D4" w14:textId="77777777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31.07.2027</w:t>
            </w:r>
          </w:p>
        </w:tc>
      </w:tr>
      <w:tr w:rsidR="00694B0A" w:rsidRPr="00211223" w14:paraId="65DEA7DE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7CCDB88A" w14:textId="77777777" w:rsidR="00211223" w:rsidRPr="00211223" w:rsidRDefault="00211223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 xml:space="preserve">Etap 3. Wsparcie technologiczne procesu produkcji i powiększania skali (Z5) - wytworzenie dwóch szarż płynu perfuzyjnego </w:t>
            </w:r>
            <w:proofErr w:type="spellStart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NanOX</w:t>
            </w:r>
            <w:proofErr w:type="spellEnd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 xml:space="preserve"> 4 </w:t>
            </w:r>
            <w:proofErr w:type="spellStart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Kidney</w:t>
            </w:r>
            <w:proofErr w:type="spellEnd"/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 xml:space="preserve"> zgodnie ze standardem GMP zapewniające płyn do badań klinicznych.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7B2D7BB1" w14:textId="77777777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01.11.2027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1AEF355B" w14:textId="06480219" w:rsidR="00211223" w:rsidRPr="00211223" w:rsidRDefault="00211223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3</w:t>
            </w:r>
            <w:r w:rsidR="008169B7">
              <w:rPr>
                <w:rFonts w:ascii="Calibri" w:eastAsia="Calibri Light" w:hAnsi="Calibri" w:cs="Calibri"/>
                <w:sz w:val="22"/>
                <w:szCs w:val="22"/>
              </w:rPr>
              <w:t>1</w:t>
            </w:r>
            <w:r w:rsidRPr="00211223">
              <w:rPr>
                <w:rFonts w:ascii="Calibri" w:eastAsia="Calibri Light" w:hAnsi="Calibri" w:cs="Calibri"/>
                <w:sz w:val="22"/>
                <w:szCs w:val="22"/>
              </w:rPr>
              <w:t>.07.2028</w:t>
            </w:r>
          </w:p>
        </w:tc>
      </w:tr>
    </w:tbl>
    <w:p w14:paraId="4177FBDA" w14:textId="77777777" w:rsidR="00486BDD" w:rsidRPr="00DE7CC5" w:rsidRDefault="00486BDD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3AFA9DF5" w14:textId="77777777" w:rsidR="002A6FCA" w:rsidRPr="00DE7CC5" w:rsidRDefault="2796442C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5070574D" w14:textId="77777777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DE7CC5">
        <w:rPr>
          <w:rFonts w:ascii="Calibri" w:hAnsi="Calibri" w:cs="Calibri"/>
          <w:sz w:val="22"/>
          <w:szCs w:val="22"/>
        </w:rPr>
        <w:t> </w:t>
      </w:r>
      <w:r w:rsidRPr="00DE7CC5">
        <w:rPr>
          <w:rFonts w:ascii="Calibri" w:hAnsi="Calibri" w:cs="Calibri"/>
          <w:sz w:val="22"/>
          <w:szCs w:val="22"/>
        </w:rPr>
        <w:t>realizacją zamówienia.</w:t>
      </w:r>
    </w:p>
    <w:p w14:paraId="00D211C6" w14:textId="030BD07D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że spełniamy warunki udziału w postępowaniu okre</w:t>
      </w:r>
      <w:r w:rsidR="00CF30A7" w:rsidRPr="00DE7CC5">
        <w:rPr>
          <w:rFonts w:ascii="Calibri" w:hAnsi="Calibri" w:cs="Calibri"/>
          <w:sz w:val="22"/>
          <w:szCs w:val="22"/>
        </w:rPr>
        <w:t>ślone przez Zamawiającego, a</w:t>
      </w:r>
      <w:r w:rsidR="00B40DA5" w:rsidRPr="00DE7CC5">
        <w:rPr>
          <w:rFonts w:ascii="Calibri" w:hAnsi="Calibri" w:cs="Calibri"/>
          <w:sz w:val="22"/>
          <w:szCs w:val="22"/>
        </w:rPr>
        <w:t xml:space="preserve"> </w:t>
      </w:r>
      <w:r w:rsidR="00CF30A7" w:rsidRPr="00DE7CC5">
        <w:rPr>
          <w:rFonts w:ascii="Calibri" w:hAnsi="Calibri" w:cs="Calibri"/>
          <w:sz w:val="22"/>
          <w:szCs w:val="22"/>
        </w:rPr>
        <w:t>na</w:t>
      </w:r>
      <w:r w:rsidR="00B40DA5" w:rsidRPr="00DE7CC5">
        <w:rPr>
          <w:rFonts w:ascii="Calibri" w:hAnsi="Calibri" w:cs="Calibri"/>
          <w:sz w:val="22"/>
          <w:szCs w:val="22"/>
        </w:rPr>
        <w:t xml:space="preserve"> </w:t>
      </w:r>
      <w:r w:rsidRPr="00DE7CC5">
        <w:rPr>
          <w:rFonts w:ascii="Calibri" w:hAnsi="Calibri" w:cs="Calibri"/>
          <w:sz w:val="22"/>
          <w:szCs w:val="22"/>
        </w:rPr>
        <w:t>potwierdzenie spełniania tych warunków złożyliśmy w ofercie wszystkie wymagane dokumenty.</w:t>
      </w:r>
    </w:p>
    <w:p w14:paraId="16008285" w14:textId="52CAD2B0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="00EC5215" w:rsidRPr="00DE7CC5">
        <w:rPr>
          <w:rFonts w:ascii="Calibri" w:hAnsi="Calibri" w:cs="Calibri"/>
          <w:sz w:val="22"/>
          <w:szCs w:val="22"/>
        </w:rPr>
        <w:t xml:space="preserve"> lub elektronicznie</w:t>
      </w:r>
      <w:r w:rsidRPr="00DE7CC5">
        <w:rPr>
          <w:rFonts w:ascii="Calibri" w:hAnsi="Calibri" w:cs="Calibri"/>
          <w:sz w:val="22"/>
          <w:szCs w:val="22"/>
        </w:rPr>
        <w:t>.</w:t>
      </w:r>
    </w:p>
    <w:p w14:paraId="2C9BD487" w14:textId="39C6FCD5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że zaoferowan</w:t>
      </w:r>
      <w:r w:rsidR="00755227" w:rsidRPr="00DE7CC5">
        <w:rPr>
          <w:rFonts w:ascii="Calibri" w:hAnsi="Calibri" w:cs="Calibri"/>
          <w:sz w:val="22"/>
          <w:szCs w:val="22"/>
        </w:rPr>
        <w:t>a</w:t>
      </w:r>
      <w:r w:rsidRPr="00DE7CC5">
        <w:rPr>
          <w:rFonts w:ascii="Calibri" w:hAnsi="Calibri" w:cs="Calibri"/>
          <w:sz w:val="22"/>
          <w:szCs w:val="22"/>
        </w:rPr>
        <w:t xml:space="preserve"> przez nas </w:t>
      </w:r>
      <w:r w:rsidR="00755227" w:rsidRPr="00DE7CC5">
        <w:rPr>
          <w:rFonts w:ascii="Calibri" w:hAnsi="Calibri" w:cs="Calibri"/>
          <w:sz w:val="22"/>
          <w:szCs w:val="22"/>
        </w:rPr>
        <w:t>usługa</w:t>
      </w:r>
      <w:r w:rsidRPr="00DE7CC5">
        <w:rPr>
          <w:rFonts w:ascii="Calibri" w:hAnsi="Calibri" w:cs="Calibri"/>
          <w:sz w:val="22"/>
          <w:szCs w:val="22"/>
        </w:rPr>
        <w:t xml:space="preserve"> spełnia wszystkie wymagania </w:t>
      </w:r>
      <w:r w:rsidR="00EC5215" w:rsidRPr="00DE7CC5">
        <w:rPr>
          <w:rFonts w:ascii="Calibri" w:hAnsi="Calibri" w:cs="Calibri"/>
          <w:sz w:val="22"/>
          <w:szCs w:val="22"/>
        </w:rPr>
        <w:t>Z</w:t>
      </w:r>
      <w:r w:rsidRPr="00DE7CC5">
        <w:rPr>
          <w:rFonts w:ascii="Calibri" w:hAnsi="Calibri" w:cs="Calibri"/>
          <w:sz w:val="22"/>
          <w:szCs w:val="22"/>
        </w:rPr>
        <w:t>amawiającego.</w:t>
      </w:r>
    </w:p>
    <w:p w14:paraId="71350476" w14:textId="77777777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DE7CC5" w:rsidRDefault="00F3679D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9B3EEC4" w14:textId="77777777" w:rsidR="00815ABF" w:rsidRPr="00DE7CC5" w:rsidRDefault="00815ABF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31E654" w14:textId="77777777" w:rsidR="004D235C" w:rsidRPr="00DE7CC5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14A604FC" w14:textId="77777777" w:rsidR="002F1015" w:rsidRPr="00DE7CC5" w:rsidRDefault="002F1015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35DF7E9" w14:textId="77777777" w:rsidR="004D235C" w:rsidRPr="00DE7CC5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FC85DB" w14:textId="77777777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DE7CC5" w14:paraId="0CAAC94D" w14:textId="77777777" w:rsidTr="00016004">
        <w:tc>
          <w:tcPr>
            <w:tcW w:w="4605" w:type="dxa"/>
          </w:tcPr>
          <w:p w14:paraId="40A7DEBA" w14:textId="77777777" w:rsidR="004D235C" w:rsidRPr="00DE7CC5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E7CC5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DE7CC5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E7CC5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3F3A42" w14:textId="20200491" w:rsidR="004D235C" w:rsidRPr="00DE7CC5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E7CC5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911DC8" w:rsidRPr="00DE7CC5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DE7CC5" w:rsidRDefault="002A6FCA" w:rsidP="004D235C">
      <w:pPr>
        <w:autoSpaceDE w:val="0"/>
        <w:rPr>
          <w:rFonts w:ascii="Calibri" w:hAnsi="Calibri" w:cs="Calibri"/>
          <w:sz w:val="22"/>
          <w:szCs w:val="22"/>
        </w:rPr>
      </w:pPr>
    </w:p>
    <w:sectPr w:rsidR="002A6FCA" w:rsidRPr="00DE7CC5" w:rsidSect="00FD4218">
      <w:headerReference w:type="default" r:id="rId11"/>
      <w:footerReference w:type="default" r:id="rId12"/>
      <w:pgSz w:w="11906" w:h="16838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1D282" w14:textId="77777777" w:rsidR="00595806" w:rsidRDefault="00595806">
      <w:r>
        <w:separator/>
      </w:r>
    </w:p>
  </w:endnote>
  <w:endnote w:type="continuationSeparator" w:id="0">
    <w:p w14:paraId="472CC4B6" w14:textId="77777777" w:rsidR="00595806" w:rsidRDefault="00595806">
      <w:r>
        <w:continuationSeparator/>
      </w:r>
    </w:p>
  </w:endnote>
  <w:endnote w:type="continuationNotice" w:id="1">
    <w:p w14:paraId="186F4D39" w14:textId="77777777" w:rsidR="00595806" w:rsidRDefault="00595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829D" w14:textId="77777777" w:rsidR="009C4006" w:rsidRDefault="009C4006">
    <w:pPr>
      <w:pStyle w:val="Footer"/>
      <w:jc w:val="right"/>
      <w:rPr>
        <w:sz w:val="16"/>
        <w:szCs w:val="16"/>
      </w:rPr>
    </w:pPr>
  </w:p>
  <w:p w14:paraId="4B8A4759" w14:textId="77777777" w:rsidR="003507CB" w:rsidRPr="009C4006" w:rsidRDefault="003507CB">
    <w:pPr>
      <w:pStyle w:val="Footer"/>
      <w:jc w:val="right"/>
      <w:rPr>
        <w:sz w:val="16"/>
        <w:szCs w:val="16"/>
      </w:rPr>
    </w:pPr>
    <w:r w:rsidRPr="009C4006">
      <w:rPr>
        <w:sz w:val="16"/>
        <w:szCs w:val="16"/>
      </w:rPr>
      <w:fldChar w:fldCharType="begin"/>
    </w:r>
    <w:r w:rsidRPr="009C4006">
      <w:rPr>
        <w:sz w:val="16"/>
        <w:szCs w:val="16"/>
      </w:rPr>
      <w:instrText>PAGE   \* MERGEFORMAT</w:instrText>
    </w:r>
    <w:r w:rsidRPr="009C4006">
      <w:rPr>
        <w:sz w:val="16"/>
        <w:szCs w:val="16"/>
      </w:rPr>
      <w:fldChar w:fldCharType="separate"/>
    </w:r>
    <w:r w:rsidRPr="009C4006">
      <w:rPr>
        <w:sz w:val="16"/>
        <w:szCs w:val="16"/>
      </w:rPr>
      <w:t>2</w:t>
    </w:r>
    <w:r w:rsidRPr="009C4006">
      <w:rPr>
        <w:sz w:val="16"/>
        <w:szCs w:val="16"/>
      </w:rPr>
      <w:fldChar w:fldCharType="end"/>
    </w:r>
  </w:p>
  <w:p w14:paraId="555E3473" w14:textId="77777777" w:rsidR="002A6FCA" w:rsidRDefault="002A6FCA"/>
  <w:p w14:paraId="178DAB3C" w14:textId="77777777" w:rsidR="009C4006" w:rsidRDefault="009C40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44B76" w14:textId="77777777" w:rsidR="00595806" w:rsidRDefault="00595806">
      <w:r>
        <w:separator/>
      </w:r>
    </w:p>
  </w:footnote>
  <w:footnote w:type="continuationSeparator" w:id="0">
    <w:p w14:paraId="0A30EFB3" w14:textId="77777777" w:rsidR="00595806" w:rsidRDefault="00595806">
      <w:r>
        <w:continuationSeparator/>
      </w:r>
    </w:p>
  </w:footnote>
  <w:footnote w:type="continuationNotice" w:id="1">
    <w:p w14:paraId="4835DBEC" w14:textId="77777777" w:rsidR="00595806" w:rsidRDefault="005958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5ABD" w14:textId="3CCA85EB" w:rsidR="00515781" w:rsidRDefault="003A03BB">
    <w:pPr>
      <w:pStyle w:val="Header"/>
    </w:pPr>
    <w:r>
      <w:rPr>
        <w:noProof/>
      </w:rPr>
      <w:pict w14:anchorId="073DE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75pt;height:60.75pt;visibility:visible">
          <v:imagedata r:id="rId1" o:title="Obraz zawierający tekst, Czcionka, zrzut ekranu, lini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6"/>
  </w:num>
  <w:num w:numId="14" w16cid:durableId="917516132">
    <w:abstractNumId w:val="21"/>
  </w:num>
  <w:num w:numId="15" w16cid:durableId="1180893524">
    <w:abstractNumId w:val="17"/>
  </w:num>
  <w:num w:numId="16" w16cid:durableId="1496801855">
    <w:abstractNumId w:val="18"/>
  </w:num>
  <w:num w:numId="17" w16cid:durableId="1904098026">
    <w:abstractNumId w:val="20"/>
  </w:num>
  <w:num w:numId="18" w16cid:durableId="1247614438">
    <w:abstractNumId w:val="19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10252512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16004"/>
    <w:rsid w:val="000215E0"/>
    <w:rsid w:val="00032429"/>
    <w:rsid w:val="000353F4"/>
    <w:rsid w:val="00037FC5"/>
    <w:rsid w:val="0004040A"/>
    <w:rsid w:val="0004305D"/>
    <w:rsid w:val="00063FF3"/>
    <w:rsid w:val="000755B6"/>
    <w:rsid w:val="00075F9B"/>
    <w:rsid w:val="00097BD3"/>
    <w:rsid w:val="000B59FB"/>
    <w:rsid w:val="000B7FCB"/>
    <w:rsid w:val="000D11CE"/>
    <w:rsid w:val="000D46D7"/>
    <w:rsid w:val="000D5989"/>
    <w:rsid w:val="000E3E7D"/>
    <w:rsid w:val="00101617"/>
    <w:rsid w:val="00106892"/>
    <w:rsid w:val="001303CB"/>
    <w:rsid w:val="00135B4D"/>
    <w:rsid w:val="001360DA"/>
    <w:rsid w:val="00137EA8"/>
    <w:rsid w:val="00167E9A"/>
    <w:rsid w:val="0017317B"/>
    <w:rsid w:val="001836E1"/>
    <w:rsid w:val="0019530B"/>
    <w:rsid w:val="001A388C"/>
    <w:rsid w:val="001A55A2"/>
    <w:rsid w:val="001A7AA1"/>
    <w:rsid w:val="001B5FFD"/>
    <w:rsid w:val="001C2E4B"/>
    <w:rsid w:val="001C750F"/>
    <w:rsid w:val="001E444C"/>
    <w:rsid w:val="001F212C"/>
    <w:rsid w:val="001F387B"/>
    <w:rsid w:val="00200708"/>
    <w:rsid w:val="00205AA1"/>
    <w:rsid w:val="00211223"/>
    <w:rsid w:val="0021678F"/>
    <w:rsid w:val="002235A0"/>
    <w:rsid w:val="00226E17"/>
    <w:rsid w:val="00235856"/>
    <w:rsid w:val="0024717B"/>
    <w:rsid w:val="00282EB1"/>
    <w:rsid w:val="00287114"/>
    <w:rsid w:val="00287264"/>
    <w:rsid w:val="0029049B"/>
    <w:rsid w:val="002A0EE7"/>
    <w:rsid w:val="002A33AF"/>
    <w:rsid w:val="002A6FCA"/>
    <w:rsid w:val="002B00B5"/>
    <w:rsid w:val="002B5C22"/>
    <w:rsid w:val="002C74DB"/>
    <w:rsid w:val="002D003D"/>
    <w:rsid w:val="002D4F4D"/>
    <w:rsid w:val="002D60D5"/>
    <w:rsid w:val="002D6462"/>
    <w:rsid w:val="002E54F2"/>
    <w:rsid w:val="002F1015"/>
    <w:rsid w:val="002F24FB"/>
    <w:rsid w:val="002F5386"/>
    <w:rsid w:val="00305344"/>
    <w:rsid w:val="00314A2C"/>
    <w:rsid w:val="003337C0"/>
    <w:rsid w:val="0034091A"/>
    <w:rsid w:val="003507CB"/>
    <w:rsid w:val="003627A2"/>
    <w:rsid w:val="00383022"/>
    <w:rsid w:val="003837BB"/>
    <w:rsid w:val="00383902"/>
    <w:rsid w:val="00384B9D"/>
    <w:rsid w:val="003874D0"/>
    <w:rsid w:val="00387869"/>
    <w:rsid w:val="003A03BB"/>
    <w:rsid w:val="003A6E49"/>
    <w:rsid w:val="003B5707"/>
    <w:rsid w:val="003B752F"/>
    <w:rsid w:val="003C167C"/>
    <w:rsid w:val="003C79A2"/>
    <w:rsid w:val="003D3576"/>
    <w:rsid w:val="003D36F3"/>
    <w:rsid w:val="003E0817"/>
    <w:rsid w:val="003E29A8"/>
    <w:rsid w:val="003F2C79"/>
    <w:rsid w:val="003F7D45"/>
    <w:rsid w:val="004019EF"/>
    <w:rsid w:val="004028D2"/>
    <w:rsid w:val="00406E60"/>
    <w:rsid w:val="004073AF"/>
    <w:rsid w:val="00415B74"/>
    <w:rsid w:val="00420B32"/>
    <w:rsid w:val="004250E6"/>
    <w:rsid w:val="00437BB7"/>
    <w:rsid w:val="004401A0"/>
    <w:rsid w:val="00441C93"/>
    <w:rsid w:val="00442634"/>
    <w:rsid w:val="00445DD7"/>
    <w:rsid w:val="00457070"/>
    <w:rsid w:val="004618E7"/>
    <w:rsid w:val="0048455E"/>
    <w:rsid w:val="004850EB"/>
    <w:rsid w:val="00486BDD"/>
    <w:rsid w:val="00492149"/>
    <w:rsid w:val="004A4052"/>
    <w:rsid w:val="004B58C6"/>
    <w:rsid w:val="004B78DC"/>
    <w:rsid w:val="004C0474"/>
    <w:rsid w:val="004C0E2D"/>
    <w:rsid w:val="004C47FB"/>
    <w:rsid w:val="004D235C"/>
    <w:rsid w:val="004D2E14"/>
    <w:rsid w:val="004D40D9"/>
    <w:rsid w:val="004D5B8C"/>
    <w:rsid w:val="004E3726"/>
    <w:rsid w:val="004E3A90"/>
    <w:rsid w:val="004E4644"/>
    <w:rsid w:val="004E48F1"/>
    <w:rsid w:val="004F3D07"/>
    <w:rsid w:val="004F7B71"/>
    <w:rsid w:val="00506613"/>
    <w:rsid w:val="00506FA0"/>
    <w:rsid w:val="00511762"/>
    <w:rsid w:val="00511F94"/>
    <w:rsid w:val="00515781"/>
    <w:rsid w:val="00517549"/>
    <w:rsid w:val="00524F66"/>
    <w:rsid w:val="00525C71"/>
    <w:rsid w:val="00526C13"/>
    <w:rsid w:val="005405B7"/>
    <w:rsid w:val="00541888"/>
    <w:rsid w:val="00544C3E"/>
    <w:rsid w:val="00547796"/>
    <w:rsid w:val="00563B1F"/>
    <w:rsid w:val="0057214C"/>
    <w:rsid w:val="005730FD"/>
    <w:rsid w:val="00574011"/>
    <w:rsid w:val="00576ADD"/>
    <w:rsid w:val="00576E75"/>
    <w:rsid w:val="00577A14"/>
    <w:rsid w:val="00585C8D"/>
    <w:rsid w:val="0059041D"/>
    <w:rsid w:val="00593D20"/>
    <w:rsid w:val="00595806"/>
    <w:rsid w:val="005971BF"/>
    <w:rsid w:val="00597343"/>
    <w:rsid w:val="005A2432"/>
    <w:rsid w:val="005A669E"/>
    <w:rsid w:val="005B159D"/>
    <w:rsid w:val="005B27FE"/>
    <w:rsid w:val="005B4392"/>
    <w:rsid w:val="005C4EB7"/>
    <w:rsid w:val="005D0F92"/>
    <w:rsid w:val="005D2154"/>
    <w:rsid w:val="005D624F"/>
    <w:rsid w:val="005D7F69"/>
    <w:rsid w:val="005E0B12"/>
    <w:rsid w:val="005E0DCA"/>
    <w:rsid w:val="005E0E9C"/>
    <w:rsid w:val="005E6390"/>
    <w:rsid w:val="005F7C3F"/>
    <w:rsid w:val="006021D2"/>
    <w:rsid w:val="00606F8D"/>
    <w:rsid w:val="00626A38"/>
    <w:rsid w:val="006270A8"/>
    <w:rsid w:val="00630817"/>
    <w:rsid w:val="0063338E"/>
    <w:rsid w:val="006350A5"/>
    <w:rsid w:val="00642B6D"/>
    <w:rsid w:val="006475E5"/>
    <w:rsid w:val="00651344"/>
    <w:rsid w:val="00651527"/>
    <w:rsid w:val="00675AA0"/>
    <w:rsid w:val="006820D0"/>
    <w:rsid w:val="00691AFC"/>
    <w:rsid w:val="00694B0A"/>
    <w:rsid w:val="00697FC8"/>
    <w:rsid w:val="006A0406"/>
    <w:rsid w:val="006B3D3E"/>
    <w:rsid w:val="006E34DF"/>
    <w:rsid w:val="006F29D6"/>
    <w:rsid w:val="00706BBE"/>
    <w:rsid w:val="00721001"/>
    <w:rsid w:val="007256B9"/>
    <w:rsid w:val="00727228"/>
    <w:rsid w:val="007339CD"/>
    <w:rsid w:val="00734017"/>
    <w:rsid w:val="0073488A"/>
    <w:rsid w:val="00743112"/>
    <w:rsid w:val="00744782"/>
    <w:rsid w:val="007465BE"/>
    <w:rsid w:val="007472D0"/>
    <w:rsid w:val="00755227"/>
    <w:rsid w:val="007654DD"/>
    <w:rsid w:val="00766159"/>
    <w:rsid w:val="00766CFE"/>
    <w:rsid w:val="00780308"/>
    <w:rsid w:val="007817A8"/>
    <w:rsid w:val="007907DD"/>
    <w:rsid w:val="0079340C"/>
    <w:rsid w:val="007A1FA2"/>
    <w:rsid w:val="007A2AAE"/>
    <w:rsid w:val="007A73DE"/>
    <w:rsid w:val="007A78B1"/>
    <w:rsid w:val="007C499C"/>
    <w:rsid w:val="007C4CB8"/>
    <w:rsid w:val="007E7634"/>
    <w:rsid w:val="00801A09"/>
    <w:rsid w:val="0081396F"/>
    <w:rsid w:val="00815ABF"/>
    <w:rsid w:val="008169B7"/>
    <w:rsid w:val="00826A29"/>
    <w:rsid w:val="00826AEE"/>
    <w:rsid w:val="0083083B"/>
    <w:rsid w:val="00833A11"/>
    <w:rsid w:val="008508E5"/>
    <w:rsid w:val="00854712"/>
    <w:rsid w:val="0087073B"/>
    <w:rsid w:val="00877F49"/>
    <w:rsid w:val="008805EA"/>
    <w:rsid w:val="00881CC2"/>
    <w:rsid w:val="00883B98"/>
    <w:rsid w:val="00897ED7"/>
    <w:rsid w:val="008A5270"/>
    <w:rsid w:val="008A6C3C"/>
    <w:rsid w:val="008B1E7E"/>
    <w:rsid w:val="008B3BD5"/>
    <w:rsid w:val="008B6258"/>
    <w:rsid w:val="008B659D"/>
    <w:rsid w:val="008D3568"/>
    <w:rsid w:val="008D5F70"/>
    <w:rsid w:val="008E5198"/>
    <w:rsid w:val="008E5432"/>
    <w:rsid w:val="008E54A0"/>
    <w:rsid w:val="008F4F29"/>
    <w:rsid w:val="00900BFB"/>
    <w:rsid w:val="009050A9"/>
    <w:rsid w:val="00905A67"/>
    <w:rsid w:val="00906FEF"/>
    <w:rsid w:val="00911DC8"/>
    <w:rsid w:val="0093261E"/>
    <w:rsid w:val="0093340A"/>
    <w:rsid w:val="009674E3"/>
    <w:rsid w:val="00974E0E"/>
    <w:rsid w:val="009757CD"/>
    <w:rsid w:val="00976691"/>
    <w:rsid w:val="00993864"/>
    <w:rsid w:val="0099389B"/>
    <w:rsid w:val="00996A80"/>
    <w:rsid w:val="009A18F8"/>
    <w:rsid w:val="009A4873"/>
    <w:rsid w:val="009A5663"/>
    <w:rsid w:val="009B2E53"/>
    <w:rsid w:val="009C1682"/>
    <w:rsid w:val="009C18EB"/>
    <w:rsid w:val="009C4006"/>
    <w:rsid w:val="009E46A0"/>
    <w:rsid w:val="009E6E74"/>
    <w:rsid w:val="009F2B52"/>
    <w:rsid w:val="009F3B62"/>
    <w:rsid w:val="009F74FB"/>
    <w:rsid w:val="00A00E26"/>
    <w:rsid w:val="00A01843"/>
    <w:rsid w:val="00A1302B"/>
    <w:rsid w:val="00A1604B"/>
    <w:rsid w:val="00A208D3"/>
    <w:rsid w:val="00A34FEA"/>
    <w:rsid w:val="00A43B7F"/>
    <w:rsid w:val="00A4727D"/>
    <w:rsid w:val="00A5439F"/>
    <w:rsid w:val="00A54831"/>
    <w:rsid w:val="00A54EF8"/>
    <w:rsid w:val="00A5774E"/>
    <w:rsid w:val="00A62085"/>
    <w:rsid w:val="00A73E27"/>
    <w:rsid w:val="00A75793"/>
    <w:rsid w:val="00A813C8"/>
    <w:rsid w:val="00A815E3"/>
    <w:rsid w:val="00A9329F"/>
    <w:rsid w:val="00AA35DD"/>
    <w:rsid w:val="00AA62DC"/>
    <w:rsid w:val="00AB3434"/>
    <w:rsid w:val="00AB45EA"/>
    <w:rsid w:val="00AB654C"/>
    <w:rsid w:val="00AC26CF"/>
    <w:rsid w:val="00AC6E9C"/>
    <w:rsid w:val="00AD523A"/>
    <w:rsid w:val="00AD5BCC"/>
    <w:rsid w:val="00AD5E23"/>
    <w:rsid w:val="00AD6AA7"/>
    <w:rsid w:val="00AD7C5D"/>
    <w:rsid w:val="00AE2306"/>
    <w:rsid w:val="00AF38FD"/>
    <w:rsid w:val="00B053FC"/>
    <w:rsid w:val="00B11905"/>
    <w:rsid w:val="00B123E9"/>
    <w:rsid w:val="00B129F6"/>
    <w:rsid w:val="00B13125"/>
    <w:rsid w:val="00B21A3B"/>
    <w:rsid w:val="00B30192"/>
    <w:rsid w:val="00B35A53"/>
    <w:rsid w:val="00B40DA5"/>
    <w:rsid w:val="00B54ADE"/>
    <w:rsid w:val="00B602C1"/>
    <w:rsid w:val="00B60A92"/>
    <w:rsid w:val="00B62C61"/>
    <w:rsid w:val="00B63C57"/>
    <w:rsid w:val="00B71A17"/>
    <w:rsid w:val="00B71F96"/>
    <w:rsid w:val="00B73FE9"/>
    <w:rsid w:val="00B851E1"/>
    <w:rsid w:val="00B8770E"/>
    <w:rsid w:val="00B918AC"/>
    <w:rsid w:val="00B97625"/>
    <w:rsid w:val="00B97CD1"/>
    <w:rsid w:val="00BA17BE"/>
    <w:rsid w:val="00BA200C"/>
    <w:rsid w:val="00BA2367"/>
    <w:rsid w:val="00BA2BC3"/>
    <w:rsid w:val="00BA5AB2"/>
    <w:rsid w:val="00BB2BF5"/>
    <w:rsid w:val="00BB4601"/>
    <w:rsid w:val="00BB5E83"/>
    <w:rsid w:val="00BD12AC"/>
    <w:rsid w:val="00BE089F"/>
    <w:rsid w:val="00BE2BC9"/>
    <w:rsid w:val="00BE2DF1"/>
    <w:rsid w:val="00BF3563"/>
    <w:rsid w:val="00BF7FF3"/>
    <w:rsid w:val="00C047DC"/>
    <w:rsid w:val="00C10378"/>
    <w:rsid w:val="00C141E9"/>
    <w:rsid w:val="00C15B8B"/>
    <w:rsid w:val="00C20B6F"/>
    <w:rsid w:val="00C20D82"/>
    <w:rsid w:val="00C2466B"/>
    <w:rsid w:val="00C31149"/>
    <w:rsid w:val="00C326B0"/>
    <w:rsid w:val="00C32D8B"/>
    <w:rsid w:val="00C408F0"/>
    <w:rsid w:val="00C6626D"/>
    <w:rsid w:val="00C72E1D"/>
    <w:rsid w:val="00C76FAA"/>
    <w:rsid w:val="00C81C97"/>
    <w:rsid w:val="00C856C1"/>
    <w:rsid w:val="00C87707"/>
    <w:rsid w:val="00C94BE6"/>
    <w:rsid w:val="00C957FD"/>
    <w:rsid w:val="00C9636E"/>
    <w:rsid w:val="00CA2243"/>
    <w:rsid w:val="00CA774C"/>
    <w:rsid w:val="00CB163B"/>
    <w:rsid w:val="00CB1F92"/>
    <w:rsid w:val="00CD5DEC"/>
    <w:rsid w:val="00CD7505"/>
    <w:rsid w:val="00CF30A7"/>
    <w:rsid w:val="00D11392"/>
    <w:rsid w:val="00D22F8A"/>
    <w:rsid w:val="00D27798"/>
    <w:rsid w:val="00D42505"/>
    <w:rsid w:val="00D4351D"/>
    <w:rsid w:val="00D444DB"/>
    <w:rsid w:val="00D45791"/>
    <w:rsid w:val="00D50B74"/>
    <w:rsid w:val="00D51C4F"/>
    <w:rsid w:val="00D55307"/>
    <w:rsid w:val="00D63F65"/>
    <w:rsid w:val="00D700CC"/>
    <w:rsid w:val="00D73CAC"/>
    <w:rsid w:val="00D74087"/>
    <w:rsid w:val="00D77479"/>
    <w:rsid w:val="00D87E48"/>
    <w:rsid w:val="00D90A55"/>
    <w:rsid w:val="00D973FA"/>
    <w:rsid w:val="00D9798E"/>
    <w:rsid w:val="00DA138C"/>
    <w:rsid w:val="00DA6947"/>
    <w:rsid w:val="00DB744F"/>
    <w:rsid w:val="00DC36A2"/>
    <w:rsid w:val="00DC3C18"/>
    <w:rsid w:val="00DC66DE"/>
    <w:rsid w:val="00DD17D0"/>
    <w:rsid w:val="00DD1CC5"/>
    <w:rsid w:val="00DD6153"/>
    <w:rsid w:val="00DE06D6"/>
    <w:rsid w:val="00DE2D38"/>
    <w:rsid w:val="00DE2E29"/>
    <w:rsid w:val="00DE5937"/>
    <w:rsid w:val="00DE7CC5"/>
    <w:rsid w:val="00E05B38"/>
    <w:rsid w:val="00E07589"/>
    <w:rsid w:val="00E15589"/>
    <w:rsid w:val="00E204B8"/>
    <w:rsid w:val="00E20F63"/>
    <w:rsid w:val="00E26E06"/>
    <w:rsid w:val="00E272B5"/>
    <w:rsid w:val="00E279F4"/>
    <w:rsid w:val="00E35F67"/>
    <w:rsid w:val="00E43F6F"/>
    <w:rsid w:val="00E44D61"/>
    <w:rsid w:val="00E53035"/>
    <w:rsid w:val="00E77B2B"/>
    <w:rsid w:val="00E9768E"/>
    <w:rsid w:val="00EA1D10"/>
    <w:rsid w:val="00EA4AC4"/>
    <w:rsid w:val="00EC5215"/>
    <w:rsid w:val="00EC52F8"/>
    <w:rsid w:val="00ED1A3D"/>
    <w:rsid w:val="00ED1E12"/>
    <w:rsid w:val="00ED39D4"/>
    <w:rsid w:val="00ED3ADA"/>
    <w:rsid w:val="00EF711B"/>
    <w:rsid w:val="00F0753D"/>
    <w:rsid w:val="00F145C9"/>
    <w:rsid w:val="00F2037F"/>
    <w:rsid w:val="00F3679D"/>
    <w:rsid w:val="00F36B9B"/>
    <w:rsid w:val="00F40C2F"/>
    <w:rsid w:val="00F40CF1"/>
    <w:rsid w:val="00F420B8"/>
    <w:rsid w:val="00F442CF"/>
    <w:rsid w:val="00F66C74"/>
    <w:rsid w:val="00F66EE1"/>
    <w:rsid w:val="00F70994"/>
    <w:rsid w:val="00F77516"/>
    <w:rsid w:val="00F8056F"/>
    <w:rsid w:val="00F86926"/>
    <w:rsid w:val="00F91481"/>
    <w:rsid w:val="00FA518B"/>
    <w:rsid w:val="00FC0677"/>
    <w:rsid w:val="00FC4859"/>
    <w:rsid w:val="00FD0AF1"/>
    <w:rsid w:val="00FD4218"/>
    <w:rsid w:val="00FD76AB"/>
    <w:rsid w:val="00FE1050"/>
    <w:rsid w:val="00FE4A4E"/>
    <w:rsid w:val="00FE51C5"/>
    <w:rsid w:val="047C1B5D"/>
    <w:rsid w:val="0814CD09"/>
    <w:rsid w:val="1244887A"/>
    <w:rsid w:val="149ECBD7"/>
    <w:rsid w:val="173FA87D"/>
    <w:rsid w:val="190C3900"/>
    <w:rsid w:val="198583DC"/>
    <w:rsid w:val="1C087554"/>
    <w:rsid w:val="1D19DA13"/>
    <w:rsid w:val="1EC790C1"/>
    <w:rsid w:val="22EEA86A"/>
    <w:rsid w:val="23B2759F"/>
    <w:rsid w:val="2406F89E"/>
    <w:rsid w:val="271655C3"/>
    <w:rsid w:val="2796442C"/>
    <w:rsid w:val="293518DE"/>
    <w:rsid w:val="30CED5C2"/>
    <w:rsid w:val="332AFE76"/>
    <w:rsid w:val="335258BF"/>
    <w:rsid w:val="3E318043"/>
    <w:rsid w:val="58761965"/>
    <w:rsid w:val="5E4D7E11"/>
    <w:rsid w:val="653577A9"/>
    <w:rsid w:val="6AE9A9D5"/>
    <w:rsid w:val="70F21A49"/>
    <w:rsid w:val="738AED9D"/>
    <w:rsid w:val="772B9B6D"/>
    <w:rsid w:val="78D60FF1"/>
    <w:rsid w:val="791DB60E"/>
    <w:rsid w:val="7B383FA5"/>
    <w:rsid w:val="7D6D87CB"/>
    <w:rsid w:val="7E9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9E8799"/>
  <w15:chartTrackingRefBased/>
  <w15:docId w15:val="{E2C33C12-DF90-4D6E-89B5-D8DDF8B6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Heading1">
    <w:name w:val="heading 1"/>
    <w:basedOn w:val="Nagwek2"/>
    <w:next w:val="BodyText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yperlink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Podpis2">
    <w:name w:val="Podpis2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istParagraph1">
    <w:name w:val="List Paragraph1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"/>
    <w:rPr>
      <w:rFonts w:cs="Mangal"/>
      <w:sz w:val="20"/>
      <w:szCs w:val="18"/>
    </w:rPr>
  </w:style>
  <w:style w:type="paragraph" w:styleId="CommentSubject">
    <w:name w:val="annotation subject"/>
    <w:basedOn w:val="Tekstkomentarza1"/>
    <w:next w:val="Tekstkomentarza1"/>
    <w:rPr>
      <w:b/>
      <w:bCs/>
    </w:r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5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462"/>
    <w:rPr>
      <w:rFonts w:cs="Mangal"/>
      <w:sz w:val="20"/>
      <w:szCs w:val="18"/>
    </w:rPr>
  </w:style>
  <w:style w:type="character" w:customStyle="1" w:styleId="CommentTextChar">
    <w:name w:val="Comment Text Char"/>
    <w:link w:val="CommentText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FooterChar">
    <w:name w:val="Footer Char"/>
    <w:link w:val="Footer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NoSpacing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Mention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customStyle="1" w:styleId="HeaderChar">
    <w:name w:val="Header Char"/>
    <w:link w:val="Header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  <w:style w:type="table" w:customStyle="1" w:styleId="Tabela-Siatka1">
    <w:name w:val="Tabela - Siatka1"/>
    <w:basedOn w:val="TableNormal"/>
    <w:next w:val="TableGrid"/>
    <w:uiPriority w:val="59"/>
    <w:rsid w:val="00211223"/>
    <w:rPr>
      <w:rFonts w:ascii="Aptos" w:eastAsia="Aptos" w:hAnsi="Aptos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B2136840-086B-4F64-9EB1-BB74C26D0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1570</Words>
  <Characters>8951</Characters>
  <Application>Microsoft Office Word</Application>
  <DocSecurity>4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Czerska-Duszak</dc:creator>
  <cp:keywords/>
  <cp:lastModifiedBy>SCZ</cp:lastModifiedBy>
  <cp:revision>88</cp:revision>
  <cp:lastPrinted>2020-11-07T01:19:00Z</cp:lastPrinted>
  <dcterms:created xsi:type="dcterms:W3CDTF">2024-12-11T09:06:00Z</dcterms:created>
  <dcterms:modified xsi:type="dcterms:W3CDTF">2026-02-27T18:51:00Z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